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0"/>
        <w:gridCol w:w="4530"/>
      </w:tblGrid>
      <w:tr w:rsidR="00C84FAB" w:rsidRPr="009F578A" w14:paraId="0C852432" w14:textId="77777777" w:rsidTr="000175C1">
        <w:trPr>
          <w:trHeight w:val="292"/>
        </w:trPr>
        <w:tc>
          <w:tcPr>
            <w:tcW w:w="2500" w:type="pct"/>
            <w:vAlign w:val="center"/>
          </w:tcPr>
          <w:p w14:paraId="01934392" w14:textId="77777777" w:rsidR="00C84FAB" w:rsidRPr="009F578A" w:rsidRDefault="00C84FAB" w:rsidP="00AC0A7E">
            <w:pPr>
              <w:spacing w:line="260" w:lineRule="exact"/>
              <w:jc w:val="left"/>
              <w:rPr>
                <w:b/>
                <w:bCs/>
              </w:rPr>
            </w:pPr>
            <w:bookmarkStart w:id="0" w:name="_Hlk508131079"/>
            <w:r w:rsidRPr="009F578A">
              <w:rPr>
                <w:b/>
                <w:bCs/>
              </w:rPr>
              <w:t>Naročnik:</w:t>
            </w:r>
          </w:p>
        </w:tc>
        <w:tc>
          <w:tcPr>
            <w:tcW w:w="2500" w:type="pct"/>
            <w:vAlign w:val="center"/>
          </w:tcPr>
          <w:p w14:paraId="0993F75B" w14:textId="58369545" w:rsidR="00C84FAB" w:rsidRPr="009F578A" w:rsidRDefault="00C84FAB" w:rsidP="00AC0A7E">
            <w:pPr>
              <w:spacing w:line="260" w:lineRule="exact"/>
              <w:jc w:val="left"/>
            </w:pPr>
            <w:r w:rsidRPr="009F578A">
              <w:t>Pod</w:t>
            </w:r>
            <w:r w:rsidR="000E38C3" w:rsidRPr="009F578A">
              <w:t xml:space="preserve">pisnik pogodbe: </w:t>
            </w:r>
            <w:r w:rsidR="002A6721" w:rsidRPr="009F578A">
              <w:rPr>
                <w:rFonts w:eastAsia="Calibri"/>
              </w:rPr>
              <w:t>Sanja Ajanović Hovnik, ministrica</w:t>
            </w:r>
          </w:p>
        </w:tc>
      </w:tr>
      <w:tr w:rsidR="00C84FAB" w:rsidRPr="009F578A" w14:paraId="3ED71C05" w14:textId="77777777" w:rsidTr="000175C1">
        <w:trPr>
          <w:trHeight w:val="1075"/>
        </w:trPr>
        <w:tc>
          <w:tcPr>
            <w:tcW w:w="2500" w:type="pct"/>
            <w:vAlign w:val="center"/>
          </w:tcPr>
          <w:p w14:paraId="5C84FD05" w14:textId="5FFEA740" w:rsidR="003E18E3" w:rsidRPr="009F578A" w:rsidRDefault="003E18E3" w:rsidP="00AC0A7E">
            <w:pPr>
              <w:spacing w:line="260" w:lineRule="exact"/>
              <w:jc w:val="left"/>
            </w:pPr>
            <w:r w:rsidRPr="009F578A">
              <w:t>Ministrstvo za javno upravo</w:t>
            </w:r>
          </w:p>
          <w:p w14:paraId="74EB83B4" w14:textId="77777777" w:rsidR="003E18E3" w:rsidRPr="009F578A" w:rsidRDefault="003E18E3" w:rsidP="00AC0A7E">
            <w:pPr>
              <w:spacing w:line="260" w:lineRule="exact"/>
              <w:jc w:val="left"/>
            </w:pPr>
            <w:r w:rsidRPr="009F578A">
              <w:t>Tržaška cesta 21, 1000 Ljubljana</w:t>
            </w:r>
          </w:p>
          <w:p w14:paraId="0A2876E5" w14:textId="77777777" w:rsidR="003E18E3" w:rsidRPr="009F578A" w:rsidRDefault="003E18E3" w:rsidP="00AC0A7E">
            <w:pPr>
              <w:spacing w:line="260" w:lineRule="exact"/>
              <w:jc w:val="left"/>
            </w:pPr>
          </w:p>
          <w:p w14:paraId="6ACA51BD" w14:textId="41B4DEF5" w:rsidR="00AF753D" w:rsidRPr="009F578A" w:rsidRDefault="003E18E3" w:rsidP="00AC0A7E">
            <w:pPr>
              <w:spacing w:line="260" w:lineRule="exact"/>
              <w:jc w:val="left"/>
            </w:pPr>
            <w:r w:rsidRPr="009F578A">
              <w:t>ki ga zastopa</w:t>
            </w:r>
            <w:r w:rsidR="000175C1" w:rsidRPr="009F578A">
              <w:t xml:space="preserve"> </w:t>
            </w:r>
            <w:r w:rsidR="002A6721" w:rsidRPr="009F578A">
              <w:rPr>
                <w:rFonts w:eastAsia="Calibri"/>
              </w:rPr>
              <w:t>Sanja Ajanović Hovnik, ministrica</w:t>
            </w:r>
          </w:p>
        </w:tc>
        <w:tc>
          <w:tcPr>
            <w:tcW w:w="2500" w:type="pct"/>
            <w:vAlign w:val="center"/>
          </w:tcPr>
          <w:p w14:paraId="6EAEB15C" w14:textId="77777777" w:rsidR="00C84FAB" w:rsidRPr="009F578A" w:rsidRDefault="00C84FAB" w:rsidP="00AC0A7E">
            <w:pPr>
              <w:spacing w:line="260" w:lineRule="exact"/>
              <w:jc w:val="left"/>
            </w:pPr>
          </w:p>
        </w:tc>
      </w:tr>
      <w:tr w:rsidR="00C84FAB" w:rsidRPr="009F578A" w14:paraId="1BAAA538" w14:textId="77777777" w:rsidTr="000175C1">
        <w:trPr>
          <w:trHeight w:val="391"/>
        </w:trPr>
        <w:tc>
          <w:tcPr>
            <w:tcW w:w="2500" w:type="pct"/>
            <w:vAlign w:val="center"/>
          </w:tcPr>
          <w:p w14:paraId="5D5AC08F" w14:textId="02375934" w:rsidR="00C84FAB" w:rsidRPr="009F578A" w:rsidRDefault="003E18E3" w:rsidP="00AC0A7E">
            <w:pPr>
              <w:spacing w:line="260" w:lineRule="exact"/>
              <w:jc w:val="left"/>
            </w:pPr>
            <w:bookmarkStart w:id="1" w:name="_Hlk508131093"/>
            <w:bookmarkEnd w:id="0"/>
            <w:r w:rsidRPr="009F578A">
              <w:t>Davčna št: 91838983</w:t>
            </w:r>
          </w:p>
        </w:tc>
        <w:tc>
          <w:tcPr>
            <w:tcW w:w="2500" w:type="pct"/>
            <w:vAlign w:val="center"/>
          </w:tcPr>
          <w:p w14:paraId="7D9A187E" w14:textId="635916E6" w:rsidR="00C84FAB" w:rsidRPr="009F578A" w:rsidRDefault="00C84FAB" w:rsidP="00AC0A7E">
            <w:pPr>
              <w:spacing w:line="260" w:lineRule="exact"/>
              <w:jc w:val="left"/>
            </w:pPr>
            <w:r w:rsidRPr="009F578A">
              <w:t xml:space="preserve">Telefon: </w:t>
            </w:r>
            <w:r w:rsidR="003E18E3" w:rsidRPr="009F578A">
              <w:t>01 478 83 30</w:t>
            </w:r>
          </w:p>
        </w:tc>
      </w:tr>
      <w:tr w:rsidR="00C84FAB" w:rsidRPr="009F578A" w14:paraId="26D8F5CA" w14:textId="77777777" w:rsidTr="000175C1">
        <w:trPr>
          <w:trHeight w:val="391"/>
        </w:trPr>
        <w:tc>
          <w:tcPr>
            <w:tcW w:w="2500" w:type="pct"/>
            <w:vAlign w:val="center"/>
          </w:tcPr>
          <w:p w14:paraId="7C910A2A" w14:textId="1D27A602" w:rsidR="00C84FAB" w:rsidRPr="009F578A" w:rsidRDefault="00C84FAB" w:rsidP="00AC0A7E">
            <w:pPr>
              <w:spacing w:line="260" w:lineRule="exact"/>
              <w:jc w:val="left"/>
            </w:pPr>
            <w:r w:rsidRPr="009F578A">
              <w:t xml:space="preserve">Matična št.: </w:t>
            </w:r>
            <w:r w:rsidR="003E18E3" w:rsidRPr="009F578A">
              <w:t>2482762</w:t>
            </w:r>
          </w:p>
        </w:tc>
        <w:tc>
          <w:tcPr>
            <w:tcW w:w="2500" w:type="pct"/>
            <w:vAlign w:val="center"/>
          </w:tcPr>
          <w:p w14:paraId="633FEFA2" w14:textId="1AF6C16C" w:rsidR="00C84FAB" w:rsidRPr="009F578A" w:rsidRDefault="00C84FAB" w:rsidP="00AC0A7E">
            <w:pPr>
              <w:spacing w:line="260" w:lineRule="exact"/>
              <w:jc w:val="left"/>
            </w:pPr>
            <w:r w:rsidRPr="009F578A">
              <w:t xml:space="preserve">E-pošta: </w:t>
            </w:r>
            <w:hyperlink r:id="rId8" w:history="1">
              <w:r w:rsidR="003E18E3" w:rsidRPr="009F578A">
                <w:t>gp.mju@gov.si</w:t>
              </w:r>
            </w:hyperlink>
          </w:p>
        </w:tc>
      </w:tr>
      <w:tr w:rsidR="00C84FAB" w:rsidRPr="009F578A" w14:paraId="1A080BD0" w14:textId="77777777" w:rsidTr="000175C1">
        <w:trPr>
          <w:trHeight w:val="391"/>
        </w:trPr>
        <w:tc>
          <w:tcPr>
            <w:tcW w:w="2500" w:type="pct"/>
            <w:vAlign w:val="center"/>
          </w:tcPr>
          <w:p w14:paraId="6C5A1B59" w14:textId="10E416B1" w:rsidR="00C84FAB" w:rsidRPr="009F578A" w:rsidRDefault="00C84FAB" w:rsidP="00AC0A7E">
            <w:pPr>
              <w:spacing w:line="260" w:lineRule="exact"/>
              <w:jc w:val="left"/>
            </w:pPr>
            <w:r w:rsidRPr="009F578A">
              <w:t xml:space="preserve">Transakcijski račun: </w:t>
            </w:r>
            <w:r w:rsidR="003E18E3" w:rsidRPr="009F578A">
              <w:t>SI56 0110 0630 0109 972</w:t>
            </w:r>
          </w:p>
        </w:tc>
        <w:tc>
          <w:tcPr>
            <w:tcW w:w="2500" w:type="pct"/>
            <w:vAlign w:val="center"/>
          </w:tcPr>
          <w:p w14:paraId="57D824C9" w14:textId="77777777" w:rsidR="00C84FAB" w:rsidRPr="009F578A" w:rsidRDefault="00C84FAB" w:rsidP="00AC0A7E">
            <w:pPr>
              <w:spacing w:line="260" w:lineRule="exact"/>
              <w:jc w:val="left"/>
            </w:pPr>
          </w:p>
        </w:tc>
      </w:tr>
      <w:bookmarkEnd w:id="1"/>
    </w:tbl>
    <w:p w14:paraId="1DADD63D" w14:textId="77777777" w:rsidR="004A73B7" w:rsidRPr="009F578A" w:rsidRDefault="004A73B7" w:rsidP="00AC0A7E">
      <w:pPr>
        <w:spacing w:line="260" w:lineRule="exact"/>
      </w:pPr>
    </w:p>
    <w:tbl>
      <w:tblPr>
        <w:tblStyle w:val="Tabelamrea"/>
        <w:tblW w:w="5000" w:type="pct"/>
        <w:tblLook w:val="0020" w:firstRow="1" w:lastRow="0" w:firstColumn="0" w:lastColumn="0" w:noHBand="0" w:noVBand="0"/>
      </w:tblPr>
      <w:tblGrid>
        <w:gridCol w:w="4530"/>
        <w:gridCol w:w="4530"/>
      </w:tblGrid>
      <w:tr w:rsidR="001C72C5" w:rsidRPr="009F578A" w14:paraId="6AC78B24" w14:textId="77777777" w:rsidTr="000175C1">
        <w:trPr>
          <w:trHeight w:val="157"/>
        </w:trPr>
        <w:tc>
          <w:tcPr>
            <w:tcW w:w="2500" w:type="pct"/>
            <w:vAlign w:val="center"/>
          </w:tcPr>
          <w:p w14:paraId="13EF4724" w14:textId="77777777" w:rsidR="001C72C5" w:rsidRPr="009F578A" w:rsidRDefault="001C72C5" w:rsidP="00AC0A7E">
            <w:pPr>
              <w:spacing w:line="260" w:lineRule="exact"/>
              <w:jc w:val="left"/>
              <w:rPr>
                <w:b/>
                <w:bCs/>
              </w:rPr>
            </w:pPr>
            <w:r w:rsidRPr="009F578A">
              <w:rPr>
                <w:b/>
                <w:bCs/>
              </w:rPr>
              <w:t>Izvajalec:</w:t>
            </w:r>
          </w:p>
        </w:tc>
        <w:tc>
          <w:tcPr>
            <w:tcW w:w="2500" w:type="pct"/>
            <w:vAlign w:val="center"/>
          </w:tcPr>
          <w:p w14:paraId="5D88F90F" w14:textId="69DA8B2E" w:rsidR="00BA34E9" w:rsidRPr="009F578A" w:rsidRDefault="001C72C5" w:rsidP="00AC0A7E">
            <w:pPr>
              <w:spacing w:line="260" w:lineRule="exact"/>
              <w:jc w:val="left"/>
            </w:pPr>
            <w:r w:rsidRPr="009F578A">
              <w:t xml:space="preserve">Podpisnik pogodbe: </w:t>
            </w:r>
            <w:r w:rsidR="00916C65" w:rsidRPr="009F578A">
              <w:fldChar w:fldCharType="begin">
                <w:ffData>
                  <w:name w:val="Besedilo2"/>
                  <w:enabled/>
                  <w:calcOnExit w:val="0"/>
                  <w:textInput/>
                </w:ffData>
              </w:fldChar>
            </w:r>
            <w:r w:rsidR="00916C65" w:rsidRPr="009F578A">
              <w:instrText xml:space="preserve"> FORMTEXT </w:instrText>
            </w:r>
            <w:r w:rsidR="00916C65" w:rsidRPr="009F578A">
              <w:fldChar w:fldCharType="separate"/>
            </w:r>
            <w:r w:rsidR="00916C65" w:rsidRPr="009F578A">
              <w:t> </w:t>
            </w:r>
            <w:r w:rsidR="00916C65" w:rsidRPr="009F578A">
              <w:t> </w:t>
            </w:r>
            <w:r w:rsidR="00916C65" w:rsidRPr="009F578A">
              <w:t> </w:t>
            </w:r>
            <w:r w:rsidR="00916C65" w:rsidRPr="009F578A">
              <w:t> </w:t>
            </w:r>
            <w:r w:rsidR="00916C65" w:rsidRPr="009F578A">
              <w:t> </w:t>
            </w:r>
            <w:r w:rsidR="00916C65" w:rsidRPr="009F578A">
              <w:fldChar w:fldCharType="end"/>
            </w:r>
          </w:p>
        </w:tc>
      </w:tr>
      <w:tr w:rsidR="001C72C5" w:rsidRPr="009F578A" w14:paraId="6415FD9A" w14:textId="77777777" w:rsidTr="000175C1">
        <w:trPr>
          <w:trHeight w:val="1075"/>
        </w:trPr>
        <w:tc>
          <w:tcPr>
            <w:tcW w:w="2500" w:type="pct"/>
            <w:vAlign w:val="center"/>
          </w:tcPr>
          <w:p w14:paraId="5F5BE99D" w14:textId="13AE3355" w:rsidR="000E38C3" w:rsidRPr="009F578A" w:rsidRDefault="000E38C3" w:rsidP="00AC0A7E">
            <w:pPr>
              <w:spacing w:line="260" w:lineRule="exact"/>
              <w:jc w:val="left"/>
            </w:pPr>
            <w:r w:rsidRPr="009F578A">
              <w:fldChar w:fldCharType="begin">
                <w:ffData>
                  <w:name w:val="Besedilo2"/>
                  <w:enabled/>
                  <w:calcOnExit w:val="0"/>
                  <w:textInput/>
                </w:ffData>
              </w:fldChar>
            </w:r>
            <w:r w:rsidRPr="009F578A">
              <w:instrText xml:space="preserve"> FORMTEXT </w:instrText>
            </w:r>
            <w:r w:rsidRPr="009F578A">
              <w:fldChar w:fldCharType="separate"/>
            </w:r>
            <w:r w:rsidRPr="009F578A">
              <w:t> </w:t>
            </w:r>
            <w:r w:rsidRPr="009F578A">
              <w:t> </w:t>
            </w:r>
            <w:r w:rsidRPr="009F578A">
              <w:t> </w:t>
            </w:r>
            <w:r w:rsidRPr="009F578A">
              <w:t> </w:t>
            </w:r>
            <w:r w:rsidRPr="009F578A">
              <w:t> </w:t>
            </w:r>
            <w:r w:rsidRPr="009F578A">
              <w:fldChar w:fldCharType="end"/>
            </w:r>
            <w:r w:rsidRPr="009F578A">
              <w:t xml:space="preserve"> </w:t>
            </w:r>
          </w:p>
          <w:p w14:paraId="1CF3F5C9" w14:textId="77777777" w:rsidR="00AF753D" w:rsidRPr="009F578A" w:rsidRDefault="00AF753D" w:rsidP="00AC0A7E">
            <w:pPr>
              <w:spacing w:line="260" w:lineRule="exact"/>
              <w:jc w:val="left"/>
            </w:pPr>
          </w:p>
          <w:p w14:paraId="6115D58C" w14:textId="0EFF8DFB" w:rsidR="00AF753D" w:rsidRPr="009F578A" w:rsidRDefault="00AF753D" w:rsidP="00AC0A7E">
            <w:pPr>
              <w:spacing w:line="260" w:lineRule="exact"/>
              <w:jc w:val="left"/>
            </w:pPr>
          </w:p>
          <w:p w14:paraId="7CF67CB1" w14:textId="77777777" w:rsidR="00BA34E9" w:rsidRPr="009F578A" w:rsidRDefault="00BA34E9" w:rsidP="00AC0A7E">
            <w:pPr>
              <w:spacing w:line="260" w:lineRule="exact"/>
              <w:jc w:val="left"/>
            </w:pPr>
          </w:p>
          <w:p w14:paraId="6FF686FB" w14:textId="3F0FA88B" w:rsidR="000E38C3" w:rsidRPr="009F578A" w:rsidRDefault="00AF753D" w:rsidP="00AC0A7E">
            <w:pPr>
              <w:spacing w:line="260" w:lineRule="exact"/>
              <w:jc w:val="left"/>
            </w:pPr>
            <w:r w:rsidRPr="009F578A">
              <w:t xml:space="preserve">ki ga zastopa </w:t>
            </w:r>
            <w:r w:rsidRPr="009F578A">
              <w:fldChar w:fldCharType="begin">
                <w:ffData>
                  <w:name w:val="Besedilo2"/>
                  <w:enabled/>
                  <w:calcOnExit w:val="0"/>
                  <w:textInput/>
                </w:ffData>
              </w:fldChar>
            </w:r>
            <w:r w:rsidRPr="009F578A">
              <w:instrText xml:space="preserve"> FORMTEXT </w:instrText>
            </w:r>
            <w:r w:rsidRPr="009F578A">
              <w:fldChar w:fldCharType="separate"/>
            </w:r>
            <w:r w:rsidRPr="009F578A">
              <w:t> </w:t>
            </w:r>
            <w:r w:rsidRPr="009F578A">
              <w:t> </w:t>
            </w:r>
            <w:r w:rsidRPr="009F578A">
              <w:t> </w:t>
            </w:r>
            <w:r w:rsidRPr="009F578A">
              <w:t> </w:t>
            </w:r>
            <w:r w:rsidRPr="009F578A">
              <w:t> </w:t>
            </w:r>
            <w:r w:rsidRPr="009F578A">
              <w:fldChar w:fldCharType="end"/>
            </w:r>
            <w:r w:rsidRPr="009F578A">
              <w:t xml:space="preserve"> </w:t>
            </w:r>
          </w:p>
        </w:tc>
        <w:tc>
          <w:tcPr>
            <w:tcW w:w="2500" w:type="pct"/>
            <w:vAlign w:val="center"/>
          </w:tcPr>
          <w:p w14:paraId="5FA550B4" w14:textId="77777777" w:rsidR="001C72C5" w:rsidRPr="009F578A" w:rsidRDefault="001C72C5" w:rsidP="00AC0A7E">
            <w:pPr>
              <w:spacing w:line="260" w:lineRule="exact"/>
              <w:jc w:val="left"/>
            </w:pPr>
          </w:p>
        </w:tc>
      </w:tr>
      <w:tr w:rsidR="001C72C5" w:rsidRPr="009F578A" w14:paraId="7AB00B1F" w14:textId="77777777" w:rsidTr="000175C1">
        <w:trPr>
          <w:trHeight w:val="391"/>
        </w:trPr>
        <w:tc>
          <w:tcPr>
            <w:tcW w:w="2500" w:type="pct"/>
            <w:vAlign w:val="center"/>
          </w:tcPr>
          <w:p w14:paraId="3AAEF295" w14:textId="363A95E8" w:rsidR="001C72C5" w:rsidRPr="009F578A" w:rsidRDefault="001C72C5" w:rsidP="00AC0A7E">
            <w:pPr>
              <w:spacing w:line="260" w:lineRule="exact"/>
              <w:jc w:val="left"/>
            </w:pPr>
            <w:r w:rsidRPr="009F578A">
              <w:t xml:space="preserve">Identifikacijska št.: </w:t>
            </w:r>
            <w:r w:rsidR="009B11AF" w:rsidRPr="009F578A">
              <w:fldChar w:fldCharType="begin">
                <w:ffData>
                  <w:name w:val="Besedilo2"/>
                  <w:enabled/>
                  <w:calcOnExit w:val="0"/>
                  <w:textInput/>
                </w:ffData>
              </w:fldChar>
            </w:r>
            <w:r w:rsidR="009B11AF" w:rsidRPr="009F578A">
              <w:instrText xml:space="preserve"> FORMTEXT </w:instrText>
            </w:r>
            <w:r w:rsidR="009B11AF" w:rsidRPr="009F578A">
              <w:fldChar w:fldCharType="separate"/>
            </w:r>
            <w:r w:rsidR="009B11AF" w:rsidRPr="009F578A">
              <w:t> </w:t>
            </w:r>
            <w:r w:rsidR="009B11AF" w:rsidRPr="009F578A">
              <w:t> </w:t>
            </w:r>
            <w:r w:rsidR="009B11AF" w:rsidRPr="009F578A">
              <w:t> </w:t>
            </w:r>
            <w:r w:rsidR="009B11AF" w:rsidRPr="009F578A">
              <w:t> </w:t>
            </w:r>
            <w:r w:rsidR="009B11AF" w:rsidRPr="009F578A">
              <w:t> </w:t>
            </w:r>
            <w:r w:rsidR="009B11AF" w:rsidRPr="009F578A">
              <w:fldChar w:fldCharType="end"/>
            </w:r>
          </w:p>
        </w:tc>
        <w:tc>
          <w:tcPr>
            <w:tcW w:w="2500" w:type="pct"/>
            <w:vAlign w:val="center"/>
          </w:tcPr>
          <w:p w14:paraId="649D1EB6" w14:textId="718591E4" w:rsidR="001C72C5" w:rsidRPr="009F578A" w:rsidRDefault="001C72C5" w:rsidP="00AC0A7E">
            <w:pPr>
              <w:spacing w:line="260" w:lineRule="exact"/>
              <w:jc w:val="left"/>
            </w:pPr>
            <w:r w:rsidRPr="009F578A">
              <w:t>Telefon:</w:t>
            </w:r>
            <w:r w:rsidR="000E38C3" w:rsidRPr="009F578A">
              <w:t xml:space="preserve"> </w:t>
            </w:r>
            <w:r w:rsidR="009B11AF" w:rsidRPr="009F578A">
              <w:fldChar w:fldCharType="begin">
                <w:ffData>
                  <w:name w:val="Besedilo2"/>
                  <w:enabled/>
                  <w:calcOnExit w:val="0"/>
                  <w:textInput/>
                </w:ffData>
              </w:fldChar>
            </w:r>
            <w:r w:rsidR="009B11AF" w:rsidRPr="009F578A">
              <w:instrText xml:space="preserve"> FORMTEXT </w:instrText>
            </w:r>
            <w:r w:rsidR="009B11AF" w:rsidRPr="009F578A">
              <w:fldChar w:fldCharType="separate"/>
            </w:r>
            <w:r w:rsidR="009B11AF" w:rsidRPr="009F578A">
              <w:t> </w:t>
            </w:r>
            <w:r w:rsidR="009B11AF" w:rsidRPr="009F578A">
              <w:t> </w:t>
            </w:r>
            <w:r w:rsidR="009B11AF" w:rsidRPr="009F578A">
              <w:t> </w:t>
            </w:r>
            <w:r w:rsidR="009B11AF" w:rsidRPr="009F578A">
              <w:t> </w:t>
            </w:r>
            <w:r w:rsidR="009B11AF" w:rsidRPr="009F578A">
              <w:t> </w:t>
            </w:r>
            <w:r w:rsidR="009B11AF" w:rsidRPr="009F578A">
              <w:fldChar w:fldCharType="end"/>
            </w:r>
          </w:p>
        </w:tc>
      </w:tr>
      <w:tr w:rsidR="001C72C5" w:rsidRPr="009F578A" w14:paraId="08C83F40" w14:textId="77777777" w:rsidTr="000175C1">
        <w:trPr>
          <w:trHeight w:val="391"/>
        </w:trPr>
        <w:tc>
          <w:tcPr>
            <w:tcW w:w="2500" w:type="pct"/>
            <w:vAlign w:val="center"/>
          </w:tcPr>
          <w:p w14:paraId="4EA7B0C0" w14:textId="0095ACD8" w:rsidR="001C72C5" w:rsidRPr="009F578A" w:rsidRDefault="001C72C5" w:rsidP="00AC0A7E">
            <w:pPr>
              <w:spacing w:line="260" w:lineRule="exact"/>
              <w:jc w:val="left"/>
            </w:pPr>
            <w:r w:rsidRPr="009F578A">
              <w:t xml:space="preserve">Matična št.: </w:t>
            </w:r>
            <w:r w:rsidR="009B11AF" w:rsidRPr="009F578A">
              <w:fldChar w:fldCharType="begin">
                <w:ffData>
                  <w:name w:val="Besedilo2"/>
                  <w:enabled/>
                  <w:calcOnExit w:val="0"/>
                  <w:textInput/>
                </w:ffData>
              </w:fldChar>
            </w:r>
            <w:r w:rsidR="009B11AF" w:rsidRPr="009F578A">
              <w:instrText xml:space="preserve"> FORMTEXT </w:instrText>
            </w:r>
            <w:r w:rsidR="009B11AF" w:rsidRPr="009F578A">
              <w:fldChar w:fldCharType="separate"/>
            </w:r>
            <w:r w:rsidR="009B11AF" w:rsidRPr="009F578A">
              <w:t> </w:t>
            </w:r>
            <w:r w:rsidR="009B11AF" w:rsidRPr="009F578A">
              <w:t> </w:t>
            </w:r>
            <w:r w:rsidR="009B11AF" w:rsidRPr="009F578A">
              <w:t> </w:t>
            </w:r>
            <w:r w:rsidR="009B11AF" w:rsidRPr="009F578A">
              <w:t> </w:t>
            </w:r>
            <w:r w:rsidR="009B11AF" w:rsidRPr="009F578A">
              <w:t> </w:t>
            </w:r>
            <w:r w:rsidR="009B11AF" w:rsidRPr="009F578A">
              <w:fldChar w:fldCharType="end"/>
            </w:r>
          </w:p>
        </w:tc>
        <w:tc>
          <w:tcPr>
            <w:tcW w:w="2500" w:type="pct"/>
            <w:vAlign w:val="center"/>
          </w:tcPr>
          <w:p w14:paraId="1234A5C5" w14:textId="2C3AC93C" w:rsidR="001C72C5" w:rsidRPr="009F578A" w:rsidRDefault="001C72C5" w:rsidP="00AC0A7E">
            <w:pPr>
              <w:spacing w:line="260" w:lineRule="exact"/>
              <w:jc w:val="left"/>
            </w:pPr>
            <w:r w:rsidRPr="009F578A">
              <w:t xml:space="preserve">Telefaks: </w:t>
            </w:r>
            <w:r w:rsidR="009B11AF" w:rsidRPr="009F578A">
              <w:fldChar w:fldCharType="begin">
                <w:ffData>
                  <w:name w:val="Besedilo2"/>
                  <w:enabled/>
                  <w:calcOnExit w:val="0"/>
                  <w:textInput/>
                </w:ffData>
              </w:fldChar>
            </w:r>
            <w:r w:rsidR="009B11AF" w:rsidRPr="009F578A">
              <w:instrText xml:space="preserve"> FORMTEXT </w:instrText>
            </w:r>
            <w:r w:rsidR="009B11AF" w:rsidRPr="009F578A">
              <w:fldChar w:fldCharType="separate"/>
            </w:r>
            <w:r w:rsidR="009B11AF" w:rsidRPr="009F578A">
              <w:t> </w:t>
            </w:r>
            <w:r w:rsidR="009B11AF" w:rsidRPr="009F578A">
              <w:t> </w:t>
            </w:r>
            <w:r w:rsidR="009B11AF" w:rsidRPr="009F578A">
              <w:t> </w:t>
            </w:r>
            <w:r w:rsidR="009B11AF" w:rsidRPr="009F578A">
              <w:t> </w:t>
            </w:r>
            <w:r w:rsidR="009B11AF" w:rsidRPr="009F578A">
              <w:t> </w:t>
            </w:r>
            <w:r w:rsidR="009B11AF" w:rsidRPr="009F578A">
              <w:fldChar w:fldCharType="end"/>
            </w:r>
          </w:p>
        </w:tc>
      </w:tr>
      <w:tr w:rsidR="001C72C5" w:rsidRPr="009F578A" w14:paraId="335C4F33" w14:textId="77777777" w:rsidTr="000175C1">
        <w:trPr>
          <w:trHeight w:val="391"/>
        </w:trPr>
        <w:tc>
          <w:tcPr>
            <w:tcW w:w="2500" w:type="pct"/>
            <w:vAlign w:val="center"/>
          </w:tcPr>
          <w:p w14:paraId="052F3513" w14:textId="0914797E" w:rsidR="001C72C5" w:rsidRPr="009F578A" w:rsidRDefault="001C72C5" w:rsidP="00AC0A7E">
            <w:pPr>
              <w:spacing w:line="260" w:lineRule="exact"/>
              <w:jc w:val="left"/>
            </w:pPr>
            <w:r w:rsidRPr="009F578A">
              <w:t>Transakcijski račun:</w:t>
            </w:r>
            <w:r w:rsidR="000E38C3" w:rsidRPr="009F578A">
              <w:t xml:space="preserve"> </w:t>
            </w:r>
            <w:r w:rsidR="009B11AF" w:rsidRPr="009F578A">
              <w:fldChar w:fldCharType="begin">
                <w:ffData>
                  <w:name w:val="Besedilo2"/>
                  <w:enabled/>
                  <w:calcOnExit w:val="0"/>
                  <w:textInput/>
                </w:ffData>
              </w:fldChar>
            </w:r>
            <w:r w:rsidR="009B11AF" w:rsidRPr="009F578A">
              <w:instrText xml:space="preserve"> FORMTEXT </w:instrText>
            </w:r>
            <w:r w:rsidR="009B11AF" w:rsidRPr="009F578A">
              <w:fldChar w:fldCharType="separate"/>
            </w:r>
            <w:r w:rsidR="009B11AF" w:rsidRPr="009F578A">
              <w:t> </w:t>
            </w:r>
            <w:r w:rsidR="009B11AF" w:rsidRPr="009F578A">
              <w:t> </w:t>
            </w:r>
            <w:r w:rsidR="009B11AF" w:rsidRPr="009F578A">
              <w:t> </w:t>
            </w:r>
            <w:r w:rsidR="009B11AF" w:rsidRPr="009F578A">
              <w:t> </w:t>
            </w:r>
            <w:r w:rsidR="009B11AF" w:rsidRPr="009F578A">
              <w:t> </w:t>
            </w:r>
            <w:r w:rsidR="009B11AF" w:rsidRPr="009F578A">
              <w:fldChar w:fldCharType="end"/>
            </w:r>
          </w:p>
        </w:tc>
        <w:tc>
          <w:tcPr>
            <w:tcW w:w="2500" w:type="pct"/>
            <w:vAlign w:val="center"/>
          </w:tcPr>
          <w:p w14:paraId="7F13BD91" w14:textId="6646C628" w:rsidR="001C72C5" w:rsidRPr="009F578A" w:rsidRDefault="001C72C5" w:rsidP="00AC0A7E">
            <w:pPr>
              <w:spacing w:line="260" w:lineRule="exact"/>
              <w:jc w:val="left"/>
            </w:pPr>
            <w:r w:rsidRPr="009F578A">
              <w:t xml:space="preserve">E-pošta: </w:t>
            </w:r>
            <w:r w:rsidR="009B11AF" w:rsidRPr="009F578A">
              <w:fldChar w:fldCharType="begin">
                <w:ffData>
                  <w:name w:val="Besedilo2"/>
                  <w:enabled/>
                  <w:calcOnExit w:val="0"/>
                  <w:textInput/>
                </w:ffData>
              </w:fldChar>
            </w:r>
            <w:r w:rsidR="009B11AF" w:rsidRPr="009F578A">
              <w:instrText xml:space="preserve"> FORMTEXT </w:instrText>
            </w:r>
            <w:r w:rsidR="009B11AF" w:rsidRPr="009F578A">
              <w:fldChar w:fldCharType="separate"/>
            </w:r>
            <w:r w:rsidR="009B11AF" w:rsidRPr="009F578A">
              <w:t> </w:t>
            </w:r>
            <w:r w:rsidR="009B11AF" w:rsidRPr="009F578A">
              <w:t> </w:t>
            </w:r>
            <w:r w:rsidR="009B11AF" w:rsidRPr="009F578A">
              <w:t> </w:t>
            </w:r>
            <w:r w:rsidR="009B11AF" w:rsidRPr="009F578A">
              <w:t> </w:t>
            </w:r>
            <w:r w:rsidR="009B11AF" w:rsidRPr="009F578A">
              <w:t> </w:t>
            </w:r>
            <w:r w:rsidR="009B11AF" w:rsidRPr="009F578A">
              <w:fldChar w:fldCharType="end"/>
            </w:r>
          </w:p>
        </w:tc>
      </w:tr>
    </w:tbl>
    <w:p w14:paraId="1E05A021" w14:textId="77777777" w:rsidR="00916C65" w:rsidRPr="009F578A" w:rsidRDefault="00916C65" w:rsidP="00AC0A7E">
      <w:pPr>
        <w:spacing w:line="260" w:lineRule="exact"/>
        <w:rPr>
          <w:highlight w:val="green"/>
        </w:rPr>
      </w:pPr>
    </w:p>
    <w:p w14:paraId="7389D88D" w14:textId="013A5823" w:rsidR="00BA34E9" w:rsidRPr="009F578A" w:rsidRDefault="00535B9E" w:rsidP="00AC0A7E">
      <w:pPr>
        <w:spacing w:line="260" w:lineRule="exact"/>
      </w:pPr>
      <w:r w:rsidRPr="009F578A">
        <w:t>skleneta naslednjo</w:t>
      </w:r>
    </w:p>
    <w:p w14:paraId="0BB91C32" w14:textId="77777777" w:rsidR="004A73B7" w:rsidRPr="009F578A" w:rsidRDefault="004A73B7" w:rsidP="00AC0A7E">
      <w:pPr>
        <w:spacing w:line="260" w:lineRule="exact"/>
      </w:pPr>
    </w:p>
    <w:p w14:paraId="2C328FBA" w14:textId="40862C24" w:rsidR="00BA34E9" w:rsidRDefault="00535B9E" w:rsidP="00AC0A7E">
      <w:pPr>
        <w:spacing w:line="260" w:lineRule="exact"/>
        <w:jc w:val="center"/>
        <w:rPr>
          <w:b/>
        </w:rPr>
      </w:pPr>
      <w:r w:rsidRPr="009F578A">
        <w:rPr>
          <w:b/>
        </w:rPr>
        <w:t>POGODBO</w:t>
      </w:r>
      <w:r w:rsidR="00916C65" w:rsidRPr="009F578A">
        <w:rPr>
          <w:b/>
        </w:rPr>
        <w:t xml:space="preserve"> </w:t>
      </w:r>
      <w:r w:rsidRPr="009F578A">
        <w:rPr>
          <w:b/>
        </w:rPr>
        <w:t xml:space="preserve">št. </w:t>
      </w:r>
      <w:r w:rsidR="009C0A2B" w:rsidRPr="009F578A">
        <w:rPr>
          <w:b/>
        </w:rPr>
        <w:fldChar w:fldCharType="begin">
          <w:ffData>
            <w:name w:val="Besedilo48"/>
            <w:enabled/>
            <w:calcOnExit w:val="0"/>
            <w:textInput/>
          </w:ffData>
        </w:fldChar>
      </w:r>
      <w:r w:rsidR="009C0A2B" w:rsidRPr="009F578A">
        <w:rPr>
          <w:b/>
        </w:rPr>
        <w:instrText xml:space="preserve"> FORMTEXT </w:instrText>
      </w:r>
      <w:r w:rsidR="009C0A2B" w:rsidRPr="009F578A">
        <w:rPr>
          <w:b/>
        </w:rPr>
      </w:r>
      <w:r w:rsidR="009C0A2B" w:rsidRPr="009F578A">
        <w:rPr>
          <w:b/>
        </w:rPr>
        <w:fldChar w:fldCharType="separate"/>
      </w:r>
      <w:r w:rsidR="009C0A2B" w:rsidRPr="009F578A">
        <w:rPr>
          <w:b/>
        </w:rPr>
        <w:t> </w:t>
      </w:r>
      <w:r w:rsidR="009C0A2B" w:rsidRPr="009F578A">
        <w:rPr>
          <w:b/>
        </w:rPr>
        <w:t> </w:t>
      </w:r>
      <w:r w:rsidR="009C0A2B" w:rsidRPr="009F578A">
        <w:rPr>
          <w:b/>
        </w:rPr>
        <w:t> </w:t>
      </w:r>
      <w:r w:rsidR="009C0A2B" w:rsidRPr="009F578A">
        <w:rPr>
          <w:b/>
        </w:rPr>
        <w:t> </w:t>
      </w:r>
      <w:r w:rsidR="009C0A2B" w:rsidRPr="009F578A">
        <w:rPr>
          <w:b/>
        </w:rPr>
        <w:t> </w:t>
      </w:r>
      <w:r w:rsidR="009C0A2B" w:rsidRPr="009F578A">
        <w:rPr>
          <w:b/>
        </w:rPr>
        <w:fldChar w:fldCharType="end"/>
      </w:r>
    </w:p>
    <w:p w14:paraId="76584960" w14:textId="76B4DE1F" w:rsidR="009F578A" w:rsidRDefault="009F578A" w:rsidP="00AC0A7E">
      <w:pPr>
        <w:spacing w:line="260" w:lineRule="exact"/>
        <w:jc w:val="center"/>
        <w:rPr>
          <w:b/>
        </w:rPr>
      </w:pPr>
    </w:p>
    <w:p w14:paraId="13BA2FBE" w14:textId="77777777" w:rsidR="00AC0A7E" w:rsidRPr="009F578A" w:rsidRDefault="00AC0A7E" w:rsidP="00AC0A7E">
      <w:pPr>
        <w:spacing w:line="260" w:lineRule="exact"/>
        <w:jc w:val="center"/>
        <w:rPr>
          <w:b/>
        </w:rPr>
      </w:pPr>
    </w:p>
    <w:p w14:paraId="3F58DF77" w14:textId="77777777" w:rsidR="00535B9E" w:rsidRPr="009F578A" w:rsidRDefault="00535B9E" w:rsidP="00AC0A7E">
      <w:pPr>
        <w:pStyle w:val="Naslov2"/>
        <w:spacing w:before="0" w:after="0" w:line="260" w:lineRule="exact"/>
        <w:ind w:left="357" w:hanging="357"/>
      </w:pPr>
      <w:r w:rsidRPr="009F578A">
        <w:t>UVODNE DOLOČBE</w:t>
      </w:r>
    </w:p>
    <w:p w14:paraId="4F81A46F" w14:textId="77777777" w:rsidR="00535B9E" w:rsidRPr="009F578A" w:rsidRDefault="00535B9E" w:rsidP="00AC0A7E">
      <w:pPr>
        <w:pStyle w:val="len"/>
        <w:spacing w:before="0" w:after="0" w:line="260" w:lineRule="exact"/>
      </w:pPr>
    </w:p>
    <w:p w14:paraId="1158FF5F" w14:textId="77777777" w:rsidR="009F578A" w:rsidRDefault="009F578A" w:rsidP="00AC0A7E">
      <w:pPr>
        <w:spacing w:line="260" w:lineRule="exact"/>
      </w:pPr>
    </w:p>
    <w:p w14:paraId="3B8E05C0" w14:textId="17A0DD5D" w:rsidR="00535B9E" w:rsidRPr="009F578A" w:rsidRDefault="00535B9E" w:rsidP="00AC0A7E">
      <w:pPr>
        <w:spacing w:line="260" w:lineRule="exact"/>
      </w:pPr>
      <w:r w:rsidRPr="009F578A">
        <w:t>Pogodbeni stranki ugotavljata</w:t>
      </w:r>
      <w:r w:rsidR="000E6EDF" w:rsidRPr="009F578A">
        <w:t>,</w:t>
      </w:r>
      <w:r w:rsidR="00A02640" w:rsidRPr="009F578A">
        <w:t xml:space="preserve"> da</w:t>
      </w:r>
      <w:r w:rsidRPr="009F578A">
        <w:t>:</w:t>
      </w:r>
    </w:p>
    <w:p w14:paraId="06738D24" w14:textId="58EA2CF4" w:rsidR="002A6721" w:rsidRPr="009F578A" w:rsidRDefault="002A6721" w:rsidP="00AC0A7E">
      <w:pPr>
        <w:pStyle w:val="Odstavekseznama"/>
        <w:numPr>
          <w:ilvl w:val="0"/>
          <w:numId w:val="14"/>
        </w:numPr>
        <w:spacing w:after="0" w:line="260" w:lineRule="exact"/>
        <w:rPr>
          <w:b/>
        </w:rPr>
      </w:pPr>
      <w:r w:rsidRPr="009F578A">
        <w:t>je Ministrstvo za javno upravo, Tržaška cesta 21, 1000 Ljubljana (v nadaljevanju naročnik) v svojem imenu in za svoj račun izvedlo postopek oddaje javnega naročila</w:t>
      </w:r>
      <w:r w:rsidR="00580F6E" w:rsidRPr="009F578A">
        <w:t>, katerega predmet je</w:t>
      </w:r>
      <w:r w:rsidRPr="009F578A">
        <w:t xml:space="preserve"> »</w:t>
      </w:r>
      <w:bookmarkStart w:id="2" w:name="_Hlk111043211"/>
      <w:bookmarkStart w:id="3" w:name="_Hlk105579299"/>
      <w:r w:rsidR="00443B24" w:rsidRPr="009F578A">
        <w:rPr>
          <w:color w:val="000000"/>
        </w:rPr>
        <w:t>Nadgradnja in vzdrževanje informacijskega sistema eUprava</w:t>
      </w:r>
      <w:bookmarkEnd w:id="2"/>
      <w:r w:rsidRPr="009F578A">
        <w:rPr>
          <w:color w:val="000000"/>
        </w:rPr>
        <w:t>«;</w:t>
      </w:r>
      <w:r w:rsidR="00443B24" w:rsidRPr="009F578A">
        <w:rPr>
          <w:b/>
        </w:rPr>
        <w:t xml:space="preserve"> </w:t>
      </w:r>
    </w:p>
    <w:bookmarkEnd w:id="3"/>
    <w:p w14:paraId="6F962435" w14:textId="6045858C" w:rsidR="002A6721" w:rsidRPr="009F578A" w:rsidRDefault="002A6721" w:rsidP="00AC0A7E">
      <w:pPr>
        <w:pStyle w:val="Odstavekseznama"/>
        <w:numPr>
          <w:ilvl w:val="0"/>
          <w:numId w:val="14"/>
        </w:numPr>
        <w:spacing w:after="0" w:line="260" w:lineRule="exact"/>
      </w:pPr>
      <w:r w:rsidRPr="009F578A">
        <w:t>je bilo predmetno naročilo izvedeno in oddano po odprtem postopku z oznako OD</w:t>
      </w:r>
      <w:r w:rsidR="00443B24" w:rsidRPr="009F578A">
        <w:t>eUPRAVA</w:t>
      </w:r>
      <w:r w:rsidRPr="009F578A">
        <w:t>-</w:t>
      </w:r>
      <w:r w:rsidR="00443B24" w:rsidRPr="009F578A">
        <w:t>27</w:t>
      </w:r>
      <w:r w:rsidRPr="009F578A">
        <w:t xml:space="preserve">/2022, objavljenem na Portalu javnih naročil, št. objave </w:t>
      </w:r>
      <w:r w:rsidRPr="009F578A">
        <w:fldChar w:fldCharType="begin">
          <w:ffData>
            <w:name w:val="Besedilo48"/>
            <w:enabled/>
            <w:calcOnExit w:val="0"/>
            <w:textInput/>
          </w:ffData>
        </w:fldChar>
      </w:r>
      <w:r w:rsidRPr="009F578A">
        <w:instrText xml:space="preserve"> FORMTEXT </w:instrText>
      </w:r>
      <w:r w:rsidRPr="009F578A">
        <w:fldChar w:fldCharType="separate"/>
      </w:r>
      <w:r w:rsidRPr="009F578A">
        <w:t> </w:t>
      </w:r>
      <w:r w:rsidRPr="009F578A">
        <w:t> </w:t>
      </w:r>
      <w:r w:rsidRPr="009F578A">
        <w:t> </w:t>
      </w:r>
      <w:r w:rsidRPr="009F578A">
        <w:t> </w:t>
      </w:r>
      <w:r w:rsidRPr="009F578A">
        <w:t> </w:t>
      </w:r>
      <w:r w:rsidRPr="009F578A">
        <w:fldChar w:fldCharType="end"/>
      </w:r>
      <w:r w:rsidRPr="009F578A">
        <w:t xml:space="preserve">, dne </w:t>
      </w:r>
      <w:r w:rsidRPr="009F578A">
        <w:fldChar w:fldCharType="begin">
          <w:ffData>
            <w:name w:val="Besedilo48"/>
            <w:enabled/>
            <w:calcOnExit w:val="0"/>
            <w:textInput/>
          </w:ffData>
        </w:fldChar>
      </w:r>
      <w:r w:rsidRPr="009F578A">
        <w:instrText xml:space="preserve"> FORMTEXT </w:instrText>
      </w:r>
      <w:r w:rsidRPr="009F578A">
        <w:fldChar w:fldCharType="separate"/>
      </w:r>
      <w:r w:rsidRPr="009F578A">
        <w:t>     </w:t>
      </w:r>
      <w:r w:rsidRPr="009F578A">
        <w:fldChar w:fldCharType="end"/>
      </w:r>
      <w:r w:rsidRPr="009F578A">
        <w:t xml:space="preserve"> in v Dodatku k Uradnemu listu EU, št. objave </w:t>
      </w:r>
      <w:r w:rsidRPr="009F578A">
        <w:fldChar w:fldCharType="begin">
          <w:ffData>
            <w:name w:val="Besedilo48"/>
            <w:enabled/>
            <w:calcOnExit w:val="0"/>
            <w:textInput/>
          </w:ffData>
        </w:fldChar>
      </w:r>
      <w:r w:rsidRPr="009F578A">
        <w:instrText xml:space="preserve"> FORMTEXT </w:instrText>
      </w:r>
      <w:r w:rsidRPr="009F578A">
        <w:fldChar w:fldCharType="separate"/>
      </w:r>
      <w:r w:rsidRPr="009F578A">
        <w:t> </w:t>
      </w:r>
      <w:r w:rsidRPr="009F578A">
        <w:t> </w:t>
      </w:r>
      <w:r w:rsidRPr="009F578A">
        <w:t> </w:t>
      </w:r>
      <w:r w:rsidRPr="009F578A">
        <w:t> </w:t>
      </w:r>
      <w:r w:rsidRPr="009F578A">
        <w:t> </w:t>
      </w:r>
      <w:r w:rsidRPr="009F578A">
        <w:fldChar w:fldCharType="end"/>
      </w:r>
      <w:r w:rsidRPr="009F578A">
        <w:t xml:space="preserve">, z dne </w:t>
      </w:r>
      <w:r w:rsidRPr="009F578A">
        <w:fldChar w:fldCharType="begin">
          <w:ffData>
            <w:name w:val="Besedilo48"/>
            <w:enabled/>
            <w:calcOnExit w:val="0"/>
            <w:textInput/>
          </w:ffData>
        </w:fldChar>
      </w:r>
      <w:r w:rsidRPr="009F578A">
        <w:instrText xml:space="preserve"> FORMTEXT </w:instrText>
      </w:r>
      <w:r w:rsidRPr="009F578A">
        <w:fldChar w:fldCharType="separate"/>
      </w:r>
      <w:r w:rsidRPr="009F578A">
        <w:t> </w:t>
      </w:r>
      <w:r w:rsidRPr="009F578A">
        <w:t> </w:t>
      </w:r>
      <w:r w:rsidRPr="009F578A">
        <w:t> </w:t>
      </w:r>
      <w:r w:rsidRPr="009F578A">
        <w:t> </w:t>
      </w:r>
      <w:r w:rsidRPr="009F578A">
        <w:t> </w:t>
      </w:r>
      <w:r w:rsidRPr="009F578A">
        <w:fldChar w:fldCharType="end"/>
      </w:r>
      <w:r w:rsidRPr="009F578A">
        <w:t>;</w:t>
      </w:r>
    </w:p>
    <w:p w14:paraId="13D27548" w14:textId="1377AB23" w:rsidR="002A6721" w:rsidRPr="009F578A" w:rsidRDefault="002A6721" w:rsidP="00AC0A7E">
      <w:pPr>
        <w:pStyle w:val="Odstavekseznama"/>
        <w:numPr>
          <w:ilvl w:val="0"/>
          <w:numId w:val="14"/>
        </w:numPr>
        <w:spacing w:after="0" w:line="260" w:lineRule="exact"/>
      </w:pPr>
      <w:r w:rsidRPr="009F578A">
        <w:t xml:space="preserve">je bil izvajalec izbran kot najugodnejši ponudnik na podlagi odločitve o oddaji naročila št. </w:t>
      </w:r>
      <w:r w:rsidRPr="009F578A">
        <w:fldChar w:fldCharType="begin">
          <w:ffData>
            <w:name w:val="Besedilo48"/>
            <w:enabled/>
            <w:calcOnExit w:val="0"/>
            <w:textInput/>
          </w:ffData>
        </w:fldChar>
      </w:r>
      <w:r w:rsidRPr="009F578A">
        <w:instrText xml:space="preserve"> FORMTEXT </w:instrText>
      </w:r>
      <w:r w:rsidRPr="009F578A">
        <w:fldChar w:fldCharType="separate"/>
      </w:r>
      <w:r w:rsidRPr="009F578A">
        <w:t> </w:t>
      </w:r>
      <w:r w:rsidRPr="009F578A">
        <w:t> </w:t>
      </w:r>
      <w:r w:rsidRPr="009F578A">
        <w:t> </w:t>
      </w:r>
      <w:r w:rsidRPr="009F578A">
        <w:t> </w:t>
      </w:r>
      <w:r w:rsidRPr="009F578A">
        <w:t> </w:t>
      </w:r>
      <w:r w:rsidRPr="009F578A">
        <w:fldChar w:fldCharType="end"/>
      </w:r>
      <w:r w:rsidRPr="009F578A">
        <w:t xml:space="preserve"> z dne </w:t>
      </w:r>
      <w:r w:rsidRPr="009F578A">
        <w:fldChar w:fldCharType="begin">
          <w:ffData>
            <w:name w:val="Besedilo48"/>
            <w:enabled/>
            <w:calcOnExit w:val="0"/>
            <w:textInput/>
          </w:ffData>
        </w:fldChar>
      </w:r>
      <w:r w:rsidRPr="009F578A">
        <w:instrText xml:space="preserve"> FORMTEXT </w:instrText>
      </w:r>
      <w:r w:rsidRPr="009F578A">
        <w:fldChar w:fldCharType="separate"/>
      </w:r>
      <w:r w:rsidRPr="009F578A">
        <w:t>     </w:t>
      </w:r>
      <w:r w:rsidRPr="009F578A">
        <w:fldChar w:fldCharType="end"/>
      </w:r>
      <w:r w:rsidRPr="009F578A">
        <w:t xml:space="preserve">; </w:t>
      </w:r>
    </w:p>
    <w:p w14:paraId="51FB737F" w14:textId="77777777" w:rsidR="00AA31B0" w:rsidRPr="009F578A" w:rsidRDefault="00AA31B0" w:rsidP="00AC0A7E">
      <w:pPr>
        <w:pStyle w:val="Odstavekseznama"/>
        <w:numPr>
          <w:ilvl w:val="0"/>
          <w:numId w:val="14"/>
        </w:numPr>
        <w:spacing w:after="0" w:line="260" w:lineRule="exact"/>
      </w:pPr>
      <w:r w:rsidRPr="009F578A">
        <w:t xml:space="preserve">se osebni podatki zaposlenih navedenih v tej pogodbi obdelujejo za potrebe izvajanja te pogodbe v skladu z 48. členom Zakona o delovnih razmerjih (Uradni list RS, št. 21/13, 78/13 – </w:t>
      </w:r>
      <w:proofErr w:type="spellStart"/>
      <w:r w:rsidRPr="009F578A">
        <w:t>popr</w:t>
      </w:r>
      <w:proofErr w:type="spellEnd"/>
      <w:r w:rsidRPr="009F578A">
        <w:t xml:space="preserve">., 47/15 – ZZSDT, 33/16 – PZ-F, 52/16, 15/17 – </w:t>
      </w:r>
      <w:proofErr w:type="spellStart"/>
      <w:r w:rsidRPr="009F578A">
        <w:t>odl</w:t>
      </w:r>
      <w:proofErr w:type="spellEnd"/>
      <w:r w:rsidRPr="009F578A">
        <w:t xml:space="preserve">. US, 22/19 – </w:t>
      </w:r>
      <w:proofErr w:type="spellStart"/>
      <w:r w:rsidRPr="009F578A">
        <w:t>ZPosS</w:t>
      </w:r>
      <w:proofErr w:type="spellEnd"/>
      <w:r w:rsidRPr="009F578A">
        <w:t>, 81/19 in 203/20 – ZIUPOPDVE; v nadaljevanju: ZDR-1)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368ABCE8" w14:textId="3CF55F90" w:rsidR="00AA31B0" w:rsidRPr="009F578A" w:rsidRDefault="00AA31B0" w:rsidP="00AC0A7E">
      <w:pPr>
        <w:widowControl/>
        <w:numPr>
          <w:ilvl w:val="0"/>
          <w:numId w:val="14"/>
        </w:numPr>
        <w:autoSpaceDE/>
        <w:autoSpaceDN/>
        <w:adjustRightInd/>
        <w:spacing w:line="260" w:lineRule="exact"/>
      </w:pPr>
      <w:r w:rsidRPr="009F578A">
        <w:t>ima naročnik v skladu s Splošno uredbo o varstvu podatkov vlogo upravljavca</w:t>
      </w:r>
      <w:r w:rsidR="003E5F2D" w:rsidRPr="009F578A">
        <w:t>, v primeru pridobivanja in prikazovanja lastnih osebnih podatkov posameznikov za namene njihove seznanitve z lastnimi osebnimi podatki in dodatne možnosti izpolnjevanja teh podatkov v vlogah pa vlogo skupnega upravljavca</w:t>
      </w:r>
      <w:r w:rsidRPr="009F578A">
        <w:t>;</w:t>
      </w:r>
    </w:p>
    <w:p w14:paraId="037DEE18" w14:textId="77777777" w:rsidR="00AA31B0" w:rsidRPr="009F578A" w:rsidRDefault="00AA31B0" w:rsidP="00AC0A7E">
      <w:pPr>
        <w:widowControl/>
        <w:numPr>
          <w:ilvl w:val="0"/>
          <w:numId w:val="14"/>
        </w:numPr>
        <w:autoSpaceDE/>
        <w:autoSpaceDN/>
        <w:adjustRightInd/>
        <w:spacing w:line="260" w:lineRule="exact"/>
      </w:pPr>
      <w:r w:rsidRPr="009F578A">
        <w:t>ima izvajalec v skladu s Splošno uredbo o varstvu podatkov vlogo obdelovalca;</w:t>
      </w:r>
    </w:p>
    <w:p w14:paraId="1123D215" w14:textId="77777777" w:rsidR="00AA31B0" w:rsidRPr="009F578A" w:rsidRDefault="00AA31B0" w:rsidP="00AC0A7E">
      <w:pPr>
        <w:widowControl/>
        <w:numPr>
          <w:ilvl w:val="0"/>
          <w:numId w:val="14"/>
        </w:numPr>
        <w:autoSpaceDE/>
        <w:autoSpaceDN/>
        <w:adjustRightInd/>
        <w:spacing w:line="260" w:lineRule="exact"/>
      </w:pPr>
      <w:r w:rsidRPr="009F578A">
        <w:t>ima ta pogodba naslednje priloge, ki so sestavni del določil te pogodbe, in sicer:</w:t>
      </w:r>
    </w:p>
    <w:p w14:paraId="263F2E6C" w14:textId="77777777" w:rsidR="00AA31B0" w:rsidRPr="009F578A" w:rsidRDefault="00AA31B0" w:rsidP="00AC0A7E">
      <w:pPr>
        <w:widowControl/>
        <w:numPr>
          <w:ilvl w:val="1"/>
          <w:numId w:val="14"/>
        </w:numPr>
        <w:autoSpaceDE/>
        <w:autoSpaceDN/>
        <w:adjustRightInd/>
        <w:spacing w:line="260" w:lineRule="exact"/>
      </w:pPr>
      <w:r w:rsidRPr="009F578A">
        <w:lastRenderedPageBreak/>
        <w:t>Priloga 1 vsebuje Tehnične specifikacije.</w:t>
      </w:r>
    </w:p>
    <w:p w14:paraId="60E4A0F3" w14:textId="77777777" w:rsidR="00AA31B0" w:rsidRPr="009F578A" w:rsidRDefault="00AA31B0" w:rsidP="00AC0A7E">
      <w:pPr>
        <w:widowControl/>
        <w:numPr>
          <w:ilvl w:val="1"/>
          <w:numId w:val="14"/>
        </w:numPr>
        <w:autoSpaceDE/>
        <w:autoSpaceDN/>
        <w:adjustRightInd/>
        <w:spacing w:line="260" w:lineRule="exact"/>
      </w:pPr>
      <w:r w:rsidRPr="009F578A">
        <w:t>Priloga 2 vsebuje Predračun.</w:t>
      </w:r>
    </w:p>
    <w:p w14:paraId="3DFF8190" w14:textId="77777777" w:rsidR="00AA31B0" w:rsidRPr="009F578A" w:rsidRDefault="00AA31B0" w:rsidP="00AC0A7E">
      <w:pPr>
        <w:widowControl/>
        <w:numPr>
          <w:ilvl w:val="1"/>
          <w:numId w:val="14"/>
        </w:numPr>
        <w:autoSpaceDE/>
        <w:autoSpaceDN/>
        <w:adjustRightInd/>
        <w:spacing w:line="260" w:lineRule="exact"/>
      </w:pPr>
      <w:r w:rsidRPr="009F578A">
        <w:t>Priloga 3 vsebuje podrobnosti o obdelavi osebnih podatkov, vključno z namenom in naravo obdelave, vrstami osebnih podatkov, kategorijami posameznikov, na katere se nanašajo osebni podatki, in trajanjem obdelave.</w:t>
      </w:r>
    </w:p>
    <w:p w14:paraId="0E1A51C0" w14:textId="77777777" w:rsidR="00AA31B0" w:rsidRPr="009F578A" w:rsidRDefault="00AA31B0" w:rsidP="00AC0A7E">
      <w:pPr>
        <w:widowControl/>
        <w:numPr>
          <w:ilvl w:val="1"/>
          <w:numId w:val="14"/>
        </w:numPr>
        <w:autoSpaceDE/>
        <w:autoSpaceDN/>
        <w:adjustRightInd/>
        <w:spacing w:line="260" w:lineRule="exact"/>
      </w:pPr>
      <w:r w:rsidRPr="009F578A">
        <w:t xml:space="preserve">Priloga 4 vsebuje seznam pod-izvajalcev oziroma pod-obdelovalcev, ki opravljajo naloge v času podpisa pogodbe. </w:t>
      </w:r>
    </w:p>
    <w:p w14:paraId="4ECC58EA" w14:textId="61A17EAE" w:rsidR="00C4727C" w:rsidRPr="009F578A" w:rsidRDefault="00AA31B0" w:rsidP="00AC0A7E">
      <w:pPr>
        <w:widowControl/>
        <w:numPr>
          <w:ilvl w:val="1"/>
          <w:numId w:val="14"/>
        </w:numPr>
        <w:autoSpaceDE/>
        <w:autoSpaceDN/>
        <w:adjustRightInd/>
        <w:spacing w:line="260" w:lineRule="exact"/>
      </w:pPr>
      <w:r w:rsidRPr="009F578A">
        <w:t>Priloga 5 vsebuje navodila naročnika glede obdelave osebnih podatkov, minimalni nabor zahtev glede varnosti podatkov in opis poteka revizij nad delovanjem izvajalca in pod-izvajalcev oziroma pod-obdelovalcev.</w:t>
      </w:r>
    </w:p>
    <w:p w14:paraId="0B85BAC5" w14:textId="3403E216" w:rsidR="00D4317E" w:rsidRPr="009F578A" w:rsidRDefault="0072060A" w:rsidP="00AC0A7E">
      <w:pPr>
        <w:widowControl/>
        <w:numPr>
          <w:ilvl w:val="1"/>
          <w:numId w:val="14"/>
        </w:numPr>
        <w:autoSpaceDE/>
        <w:autoSpaceDN/>
        <w:adjustRightInd/>
        <w:spacing w:line="260" w:lineRule="exact"/>
      </w:pPr>
      <w:r w:rsidRPr="009F578A">
        <w:t xml:space="preserve">Priloga 6 vsebuje obrazce ESPD </w:t>
      </w:r>
      <w:r w:rsidRPr="009F578A">
        <w:rPr>
          <w:i/>
          <w:iCs/>
        </w:rPr>
        <w:t>/ če bo izvajalec nastopal s podizvajalci/.</w:t>
      </w:r>
    </w:p>
    <w:p w14:paraId="1405235D" w14:textId="77777777" w:rsidR="009F578A" w:rsidRPr="009F578A" w:rsidRDefault="009F578A" w:rsidP="00AC0A7E">
      <w:pPr>
        <w:widowControl/>
        <w:autoSpaceDE/>
        <w:autoSpaceDN/>
        <w:adjustRightInd/>
        <w:spacing w:line="260" w:lineRule="exact"/>
      </w:pPr>
    </w:p>
    <w:p w14:paraId="12A44CA3" w14:textId="242A5132" w:rsidR="00535B9E" w:rsidRDefault="00535B9E" w:rsidP="00AC0A7E">
      <w:pPr>
        <w:pStyle w:val="Naslov2"/>
        <w:spacing w:before="0" w:after="0" w:line="260" w:lineRule="exact"/>
        <w:ind w:left="357" w:hanging="357"/>
      </w:pPr>
      <w:r w:rsidRPr="009F578A">
        <w:t>PREDMET</w:t>
      </w:r>
      <w:r w:rsidR="002A078F" w:rsidRPr="009F578A">
        <w:t xml:space="preserve"> POGODBE</w:t>
      </w:r>
      <w:r w:rsidRPr="009F578A">
        <w:t xml:space="preserve"> IN NAČIN IZVAJANJA </w:t>
      </w:r>
      <w:r w:rsidR="002A078F" w:rsidRPr="009F578A">
        <w:t>STORITEV</w:t>
      </w:r>
    </w:p>
    <w:p w14:paraId="0679BDAA" w14:textId="77777777" w:rsidR="009F578A" w:rsidRPr="009F578A" w:rsidRDefault="009F578A" w:rsidP="00AC0A7E">
      <w:pPr>
        <w:spacing w:line="260" w:lineRule="exact"/>
      </w:pPr>
    </w:p>
    <w:p w14:paraId="441CC083" w14:textId="77777777" w:rsidR="00535B9E" w:rsidRPr="009F578A" w:rsidRDefault="00535B9E" w:rsidP="00AC0A7E">
      <w:pPr>
        <w:pStyle w:val="len"/>
        <w:spacing w:before="0" w:after="0" w:line="260" w:lineRule="exact"/>
      </w:pPr>
    </w:p>
    <w:p w14:paraId="1BAC6E60" w14:textId="77777777" w:rsidR="009F578A" w:rsidRDefault="009F578A" w:rsidP="00AC0A7E">
      <w:pPr>
        <w:spacing w:line="260" w:lineRule="exact"/>
      </w:pPr>
    </w:p>
    <w:p w14:paraId="7520B2FB" w14:textId="076DD5B6" w:rsidR="002A6721" w:rsidRPr="009F578A" w:rsidRDefault="00A33A9A" w:rsidP="00AC0A7E">
      <w:pPr>
        <w:spacing w:line="260" w:lineRule="exact"/>
      </w:pPr>
      <w:r w:rsidRPr="009F578A">
        <w:t xml:space="preserve">Predmet </w:t>
      </w:r>
      <w:r w:rsidR="006D7143" w:rsidRPr="009F578A">
        <w:t xml:space="preserve">te </w:t>
      </w:r>
      <w:r w:rsidRPr="009F578A">
        <w:t xml:space="preserve">pogodbe </w:t>
      </w:r>
      <w:r w:rsidR="00DC3444" w:rsidRPr="009F578A">
        <w:t>je</w:t>
      </w:r>
      <w:r w:rsidR="00AD2334" w:rsidRPr="009F578A">
        <w:t xml:space="preserve"> </w:t>
      </w:r>
      <w:r w:rsidR="00443B24" w:rsidRPr="009F578A">
        <w:rPr>
          <w:color w:val="000000"/>
        </w:rPr>
        <w:t>Nadgradnja in vzdrževanje informacijskega sistema eUprava</w:t>
      </w:r>
      <w:r w:rsidR="002A6721" w:rsidRPr="009F578A">
        <w:rPr>
          <w:color w:val="000000"/>
        </w:rPr>
        <w:t>, ki vključuje naslednje aktivnosti:</w:t>
      </w:r>
    </w:p>
    <w:p w14:paraId="7425BA00" w14:textId="41B12B74" w:rsidR="00852CEC" w:rsidRPr="009F578A" w:rsidRDefault="00885296" w:rsidP="00AC0A7E">
      <w:pPr>
        <w:pStyle w:val="Odstavekseznama"/>
        <w:numPr>
          <w:ilvl w:val="0"/>
          <w:numId w:val="3"/>
        </w:numPr>
        <w:spacing w:after="0" w:line="260" w:lineRule="exact"/>
      </w:pPr>
      <w:r w:rsidRPr="009F578A">
        <w:t>Osnovno vzdrževanje</w:t>
      </w:r>
      <w:r w:rsidR="00970211" w:rsidRPr="009F578A">
        <w:t>;</w:t>
      </w:r>
    </w:p>
    <w:p w14:paraId="04315DBD" w14:textId="44DCCA1F" w:rsidR="005F6D32" w:rsidRPr="009F578A" w:rsidRDefault="00852CEC" w:rsidP="00AC0A7E">
      <w:pPr>
        <w:pStyle w:val="Odstavekseznama"/>
        <w:numPr>
          <w:ilvl w:val="0"/>
          <w:numId w:val="3"/>
        </w:numPr>
        <w:spacing w:after="0" w:line="260" w:lineRule="exact"/>
      </w:pPr>
      <w:r w:rsidRPr="009F578A">
        <w:t xml:space="preserve">Podpora </w:t>
      </w:r>
      <w:r w:rsidR="005F6D32" w:rsidRPr="009F578A">
        <w:t>naročniku</w:t>
      </w:r>
      <w:r w:rsidR="00970211" w:rsidRPr="009F578A">
        <w:t>;</w:t>
      </w:r>
    </w:p>
    <w:p w14:paraId="6542DDF4" w14:textId="3627B586" w:rsidR="00885296" w:rsidRPr="009F578A" w:rsidRDefault="00885296" w:rsidP="00AC0A7E">
      <w:pPr>
        <w:pStyle w:val="Odstavekseznama"/>
        <w:numPr>
          <w:ilvl w:val="0"/>
          <w:numId w:val="3"/>
        </w:numPr>
        <w:spacing w:after="0" w:line="260" w:lineRule="exact"/>
      </w:pPr>
      <w:r w:rsidRPr="009F578A">
        <w:t>Računalniške storitve v povezavi z nadgradnjami;</w:t>
      </w:r>
    </w:p>
    <w:p w14:paraId="72E12D7C" w14:textId="14520C33" w:rsidR="008B1F80" w:rsidRPr="009F578A" w:rsidRDefault="00425534" w:rsidP="00AC0A7E">
      <w:pPr>
        <w:pStyle w:val="Odstavekseznama"/>
        <w:numPr>
          <w:ilvl w:val="0"/>
          <w:numId w:val="3"/>
        </w:numPr>
        <w:spacing w:after="0" w:line="260" w:lineRule="exact"/>
      </w:pPr>
      <w:r w:rsidRPr="009F578A">
        <w:t>Nadgradnje in spremembe</w:t>
      </w:r>
      <w:r w:rsidR="00885296" w:rsidRPr="009F578A">
        <w:t xml:space="preserve"> informacijske rešitve</w:t>
      </w:r>
      <w:r w:rsidR="00443B24" w:rsidRPr="009F578A">
        <w:t>;</w:t>
      </w:r>
    </w:p>
    <w:p w14:paraId="2AAABB46" w14:textId="6370C74A" w:rsidR="00443B24" w:rsidRPr="009F578A" w:rsidRDefault="002A17ED" w:rsidP="00AC0A7E">
      <w:pPr>
        <w:pStyle w:val="Odstavekseznama"/>
        <w:numPr>
          <w:ilvl w:val="0"/>
          <w:numId w:val="3"/>
        </w:numPr>
        <w:spacing w:after="0" w:line="260" w:lineRule="exact"/>
      </w:pPr>
      <w:r w:rsidRPr="009F578A">
        <w:t>Letn</w:t>
      </w:r>
      <w:r w:rsidR="00CC27DC">
        <w:t>a</w:t>
      </w:r>
      <w:r w:rsidRPr="009F578A">
        <w:t xml:space="preserve"> licenc</w:t>
      </w:r>
      <w:r w:rsidR="00CC27DC">
        <w:t>a</w:t>
      </w:r>
      <w:r w:rsidR="00443B24" w:rsidRPr="009F578A">
        <w:t xml:space="preserve"> za CMS </w:t>
      </w:r>
      <w:proofErr w:type="spellStart"/>
      <w:r w:rsidR="00443B24" w:rsidRPr="009F578A">
        <w:t>Magnolia</w:t>
      </w:r>
      <w:proofErr w:type="spellEnd"/>
      <w:r w:rsidR="00443B24" w:rsidRPr="009F578A">
        <w:t xml:space="preserve"> (DX </w:t>
      </w:r>
      <w:proofErr w:type="spellStart"/>
      <w:r w:rsidR="00443B24" w:rsidRPr="009F578A">
        <w:t>Core</w:t>
      </w:r>
      <w:proofErr w:type="spellEnd"/>
      <w:r w:rsidR="000A6325" w:rsidRPr="009F578A">
        <w:t>).</w:t>
      </w:r>
    </w:p>
    <w:p w14:paraId="2DED0A08" w14:textId="77777777" w:rsidR="00535B9E" w:rsidRPr="009F578A" w:rsidRDefault="00535B9E" w:rsidP="00AC0A7E">
      <w:pPr>
        <w:spacing w:line="260" w:lineRule="exact"/>
        <w:rPr>
          <w:lang w:eastAsia="sl-SI"/>
        </w:rPr>
      </w:pPr>
    </w:p>
    <w:p w14:paraId="4F49317B" w14:textId="45FC0B7B" w:rsidR="0036760C" w:rsidRPr="009F578A" w:rsidRDefault="0036760C" w:rsidP="00AC0A7E">
      <w:pPr>
        <w:spacing w:line="260" w:lineRule="exact"/>
      </w:pPr>
      <w:r w:rsidRPr="009F578A">
        <w:t>Naročnik si pridržuje pravico, da ne porabi vseh navedenih količin za posamezno aktivnost.</w:t>
      </w:r>
    </w:p>
    <w:p w14:paraId="715158AE" w14:textId="77777777" w:rsidR="0036760C" w:rsidRPr="009F578A" w:rsidRDefault="0036760C" w:rsidP="00AC0A7E">
      <w:pPr>
        <w:spacing w:line="260" w:lineRule="exact"/>
      </w:pPr>
    </w:p>
    <w:p w14:paraId="3D13F246" w14:textId="4247A0F6" w:rsidR="004D2BA3" w:rsidRPr="009F578A" w:rsidRDefault="004D2BA3" w:rsidP="00AC0A7E">
      <w:pPr>
        <w:spacing w:line="260" w:lineRule="exact"/>
      </w:pPr>
      <w:r w:rsidRPr="009F578A">
        <w:t>Naročnik si pridržuje pravico do prenosa količin med aktivnostmi iz 3. in 4. točke ob upoštevanju skupne pogodbene vrednosti</w:t>
      </w:r>
      <w:r w:rsidR="000A6325" w:rsidRPr="009F578A">
        <w:t>.</w:t>
      </w:r>
    </w:p>
    <w:p w14:paraId="479F15CB" w14:textId="77777777" w:rsidR="004D2BA3" w:rsidRPr="009F578A" w:rsidRDefault="004D2BA3" w:rsidP="00AC0A7E">
      <w:pPr>
        <w:spacing w:line="260" w:lineRule="exact"/>
      </w:pPr>
    </w:p>
    <w:p w14:paraId="79A6A8D3" w14:textId="76697AF6" w:rsidR="00325101" w:rsidRPr="009F578A" w:rsidRDefault="00325101" w:rsidP="00AC0A7E">
      <w:pPr>
        <w:spacing w:line="260" w:lineRule="exact"/>
      </w:pPr>
      <w:r w:rsidRPr="009F578A">
        <w:t>Predmet pogodbe</w:t>
      </w:r>
      <w:r w:rsidR="00AD2334" w:rsidRPr="009F578A">
        <w:t xml:space="preserve"> iz</w:t>
      </w:r>
      <w:r w:rsidRPr="009F578A">
        <w:t xml:space="preserve"> </w:t>
      </w:r>
      <w:r w:rsidR="00AD2334" w:rsidRPr="009F578A">
        <w:t xml:space="preserve">prvega </w:t>
      </w:r>
      <w:r w:rsidRPr="009F578A">
        <w:t xml:space="preserve">odstavka </w:t>
      </w:r>
      <w:r w:rsidR="00AD2334" w:rsidRPr="009F578A">
        <w:t xml:space="preserve">tega člena </w:t>
      </w:r>
      <w:r w:rsidRPr="009F578A">
        <w:t xml:space="preserve">je podrobneje specificiran v </w:t>
      </w:r>
      <w:r w:rsidR="00404FEF" w:rsidRPr="009F578A">
        <w:t>T</w:t>
      </w:r>
      <w:r w:rsidRPr="009F578A">
        <w:t>ehničnih specifikacijah</w:t>
      </w:r>
      <w:r w:rsidR="00952F0F" w:rsidRPr="009F578A">
        <w:t xml:space="preserve"> </w:t>
      </w:r>
      <w:r w:rsidRPr="009F578A">
        <w:t xml:space="preserve">(Priloga 1) in predračunu (Priloga 2), ki sta prilogi te pogodbe in njen sestavni del, ter se izvaja na način, kot je določen v teh prilogah in </w:t>
      </w:r>
      <w:r w:rsidR="00B73DAC" w:rsidRPr="009F578A">
        <w:t xml:space="preserve">v </w:t>
      </w:r>
      <w:r w:rsidRPr="009F578A">
        <w:t xml:space="preserve">tej pogodbi. </w:t>
      </w:r>
    </w:p>
    <w:p w14:paraId="454B2CA6" w14:textId="6FFCB77D" w:rsidR="0036760C" w:rsidRPr="009F578A" w:rsidRDefault="0036760C" w:rsidP="00AC0A7E">
      <w:pPr>
        <w:spacing w:line="260" w:lineRule="exact"/>
      </w:pPr>
    </w:p>
    <w:p w14:paraId="36736D6A" w14:textId="411328C0" w:rsidR="00233A7D" w:rsidRDefault="00AA31B0" w:rsidP="00AC0A7E">
      <w:pPr>
        <w:spacing w:line="260" w:lineRule="exact"/>
      </w:pPr>
      <w:r w:rsidRPr="009F578A">
        <w:t>V okviru te pogodbe pogodbeni stranki določita tudi odnose z vidika varstva osebnih podatkov pri izvajanju pogodbe, in sicer v skladu s Splošno uredbo o varstvu podatkov, pri čemer bo izvajalec obdeloval podatke v okviru izvajanja nalog po tej pogodbi na podlagi pooblastila, ki mu ga s to pogodbo daje naročnik, in sicer izključno za namene izvajanja te pogodbe.</w:t>
      </w:r>
    </w:p>
    <w:p w14:paraId="170F195B" w14:textId="77777777" w:rsidR="009F578A" w:rsidRPr="009F578A" w:rsidRDefault="009F578A" w:rsidP="00AC0A7E">
      <w:pPr>
        <w:spacing w:line="260" w:lineRule="exact"/>
      </w:pPr>
    </w:p>
    <w:p w14:paraId="6016A7D8" w14:textId="79B1FAF7" w:rsidR="00C772BE" w:rsidRPr="009F578A" w:rsidRDefault="00C772BE" w:rsidP="00AC0A7E">
      <w:pPr>
        <w:pStyle w:val="len"/>
        <w:spacing w:before="0" w:after="0" w:line="260" w:lineRule="exact"/>
      </w:pPr>
    </w:p>
    <w:p w14:paraId="5B60CA32" w14:textId="77777777" w:rsidR="003C0001" w:rsidRPr="009F578A" w:rsidRDefault="003C0001" w:rsidP="00AC0A7E">
      <w:pPr>
        <w:spacing w:line="260" w:lineRule="exact"/>
      </w:pPr>
    </w:p>
    <w:p w14:paraId="6425B46C" w14:textId="1FC7E094" w:rsidR="004337B3" w:rsidRPr="009F578A" w:rsidRDefault="004337B3" w:rsidP="00AC0A7E">
      <w:pPr>
        <w:spacing w:line="260" w:lineRule="exact"/>
      </w:pPr>
      <w:r w:rsidRPr="009F578A">
        <w:t>Aktivnost iz 1. točke prvega odstavka 2. člena</w:t>
      </w:r>
      <w:r w:rsidRPr="009F578A">
        <w:rPr>
          <w:iCs/>
        </w:rPr>
        <w:t xml:space="preserve"> so povezane z zagotavljanjem optimalnega delovanja sistema in jih</w:t>
      </w:r>
      <w:r w:rsidRPr="009F578A">
        <w:t xml:space="preserve"> izvajalec zagotavlja ves čas trajanja veljavnosti pogodbe. Naročanje naročnika ni potrebno.</w:t>
      </w:r>
    </w:p>
    <w:p w14:paraId="15876CB4" w14:textId="77777777" w:rsidR="004337B3" w:rsidRPr="009F578A" w:rsidRDefault="004337B3" w:rsidP="00AC0A7E">
      <w:pPr>
        <w:spacing w:line="260" w:lineRule="exact"/>
        <w:rPr>
          <w:highlight w:val="yellow"/>
        </w:rPr>
      </w:pPr>
    </w:p>
    <w:p w14:paraId="0761E439" w14:textId="77777777" w:rsidR="004337B3" w:rsidRPr="009F578A" w:rsidRDefault="004337B3" w:rsidP="00AC0A7E">
      <w:pPr>
        <w:spacing w:line="260" w:lineRule="exact"/>
      </w:pPr>
      <w:r w:rsidRPr="009F578A">
        <w:t>Aktivnosti iz 2., 3. in 4. točke prvega odstavka 2. člena te pogodbe se izvajajo po izrecnem predhodnem pisnem naročilu naročnika. V kolikor je potrebno, naročnik in izvajalec predhodno dogovorita vsebino, obseg in roke posamezne aktivnosti, naročnik pa končni dogovor potrdi s pisnim naročilom.</w:t>
      </w:r>
    </w:p>
    <w:p w14:paraId="517D2656" w14:textId="77777777" w:rsidR="004337B3" w:rsidRPr="009F578A" w:rsidRDefault="004337B3" w:rsidP="00AC0A7E">
      <w:pPr>
        <w:spacing w:line="260" w:lineRule="exact"/>
      </w:pPr>
    </w:p>
    <w:p w14:paraId="4934A3F5" w14:textId="50BF942F" w:rsidR="004337B3" w:rsidRDefault="004337B3" w:rsidP="00AC0A7E">
      <w:pPr>
        <w:spacing w:line="260" w:lineRule="exact"/>
        <w:rPr>
          <w:iCs/>
        </w:rPr>
      </w:pPr>
      <w:r w:rsidRPr="009F578A">
        <w:t>Aktivnosti iz 5. točke prvega odstavka 2. člena</w:t>
      </w:r>
      <w:r w:rsidRPr="009F578A">
        <w:rPr>
          <w:iCs/>
        </w:rPr>
        <w:t xml:space="preserve"> so povezane s plačevanjem letne licenčnine, saj CMS sistem predstavlja neločljiv del sistema </w:t>
      </w:r>
      <w:proofErr w:type="spellStart"/>
      <w:r w:rsidRPr="009F578A">
        <w:rPr>
          <w:iCs/>
        </w:rPr>
        <w:t>eUprava</w:t>
      </w:r>
      <w:proofErr w:type="spellEnd"/>
      <w:r w:rsidRPr="009F578A">
        <w:rPr>
          <w:iCs/>
        </w:rPr>
        <w:t>.</w:t>
      </w:r>
    </w:p>
    <w:p w14:paraId="60A4A11E" w14:textId="77777777" w:rsidR="009F578A" w:rsidRPr="009F578A" w:rsidRDefault="009F578A" w:rsidP="00AC0A7E">
      <w:pPr>
        <w:spacing w:line="260" w:lineRule="exact"/>
        <w:rPr>
          <w:iCs/>
        </w:rPr>
      </w:pPr>
    </w:p>
    <w:p w14:paraId="3CA7497F" w14:textId="77777777" w:rsidR="00535B9E" w:rsidRPr="009F578A" w:rsidRDefault="00535B9E" w:rsidP="00AC0A7E">
      <w:pPr>
        <w:pStyle w:val="len"/>
        <w:spacing w:before="0" w:after="0" w:line="260" w:lineRule="exact"/>
      </w:pPr>
    </w:p>
    <w:p w14:paraId="59F2F22D" w14:textId="77777777" w:rsidR="009F578A" w:rsidRDefault="009F578A" w:rsidP="00AC0A7E">
      <w:pPr>
        <w:spacing w:line="260" w:lineRule="exact"/>
      </w:pPr>
    </w:p>
    <w:p w14:paraId="31C739A2" w14:textId="7096882C" w:rsidR="004A73B7" w:rsidRDefault="00535B9E" w:rsidP="00AC0A7E">
      <w:pPr>
        <w:spacing w:line="260" w:lineRule="exact"/>
      </w:pPr>
      <w:r w:rsidRPr="009F578A">
        <w:t>Izvajalec mora aktivnost</w:t>
      </w:r>
      <w:r w:rsidR="00F85EE6" w:rsidRPr="009F578A">
        <w:t>i</w:t>
      </w:r>
      <w:r w:rsidRPr="009F578A">
        <w:t xml:space="preserve"> iz </w:t>
      </w:r>
      <w:r w:rsidR="004D2BA3" w:rsidRPr="009F578A">
        <w:t>1</w:t>
      </w:r>
      <w:r w:rsidR="00877179" w:rsidRPr="009F578A">
        <w:t xml:space="preserve">. </w:t>
      </w:r>
      <w:r w:rsidRPr="009F578A">
        <w:t>točke</w:t>
      </w:r>
      <w:r w:rsidR="002B6061" w:rsidRPr="009F578A">
        <w:t xml:space="preserve"> </w:t>
      </w:r>
      <w:r w:rsidR="004730CF" w:rsidRPr="009F578A">
        <w:t xml:space="preserve">(osnovno vzdrževanje) </w:t>
      </w:r>
      <w:r w:rsidRPr="009F578A">
        <w:t xml:space="preserve">prvega odstavka 2. člena te pogodbe izvajati </w:t>
      </w:r>
      <w:r w:rsidRPr="009F578A">
        <w:lastRenderedPageBreak/>
        <w:t>ob del</w:t>
      </w:r>
      <w:r w:rsidR="00B13FF0" w:rsidRPr="009F578A">
        <w:t>o</w:t>
      </w:r>
      <w:r w:rsidRPr="009F578A">
        <w:t>vnikih</w:t>
      </w:r>
      <w:r w:rsidR="00B73DAC" w:rsidRPr="009F578A">
        <w:t>,</w:t>
      </w:r>
      <w:r w:rsidRPr="009F578A">
        <w:t xml:space="preserve"> v času od </w:t>
      </w:r>
      <w:r w:rsidR="00612019" w:rsidRPr="009F578A">
        <w:t>8</w:t>
      </w:r>
      <w:r w:rsidRPr="009F578A">
        <w:t>:</w:t>
      </w:r>
      <w:r w:rsidR="004A2073" w:rsidRPr="009F578A">
        <w:t>0</w:t>
      </w:r>
      <w:r w:rsidRPr="009F578A">
        <w:t>0 do 1</w:t>
      </w:r>
      <w:r w:rsidR="004337B3" w:rsidRPr="009F578A">
        <w:t>6</w:t>
      </w:r>
      <w:r w:rsidRPr="009F578A">
        <w:t>:</w:t>
      </w:r>
      <w:r w:rsidR="00612019" w:rsidRPr="009F578A">
        <w:t>0</w:t>
      </w:r>
      <w:r w:rsidR="004A2073" w:rsidRPr="009F578A">
        <w:t>0</w:t>
      </w:r>
      <w:r w:rsidRPr="009F578A">
        <w:t xml:space="preserve"> ure</w:t>
      </w:r>
      <w:r w:rsidR="00C530E9" w:rsidRPr="009F578A">
        <w:t>.</w:t>
      </w:r>
    </w:p>
    <w:p w14:paraId="3738C315" w14:textId="77777777" w:rsidR="009F578A" w:rsidRPr="009F578A" w:rsidRDefault="009F578A" w:rsidP="00AC0A7E">
      <w:pPr>
        <w:spacing w:line="260" w:lineRule="exact"/>
      </w:pPr>
    </w:p>
    <w:p w14:paraId="1FD58D83" w14:textId="77777777" w:rsidR="00535B9E" w:rsidRPr="009F578A" w:rsidRDefault="00535B9E" w:rsidP="00AC0A7E">
      <w:pPr>
        <w:pStyle w:val="len"/>
        <w:spacing w:before="0" w:after="0" w:line="260" w:lineRule="exact"/>
      </w:pPr>
    </w:p>
    <w:p w14:paraId="6323C901" w14:textId="77777777" w:rsidR="009F578A" w:rsidRDefault="009F578A" w:rsidP="00AC0A7E">
      <w:pPr>
        <w:spacing w:line="260" w:lineRule="exact"/>
      </w:pPr>
    </w:p>
    <w:p w14:paraId="5EA2A6A4" w14:textId="58417B4B" w:rsidR="00535B9E" w:rsidRPr="009F578A" w:rsidRDefault="00535B9E" w:rsidP="00AC0A7E">
      <w:pPr>
        <w:spacing w:line="260" w:lineRule="exact"/>
      </w:pPr>
      <w:r w:rsidRPr="009F578A">
        <w:t xml:space="preserve">Odzivni čas na prijavo </w:t>
      </w:r>
      <w:r w:rsidR="00CD1E87" w:rsidRPr="009F578A">
        <w:t>napake</w:t>
      </w:r>
      <w:r w:rsidRPr="009F578A">
        <w:t xml:space="preserve"> je tisti čas, </w:t>
      </w:r>
      <w:r w:rsidR="00CD1E87" w:rsidRPr="009F578A">
        <w:t xml:space="preserve">ki preteče od prejema prijave napake, do trenutka, ko izvajalec začne z odpravo napake. </w:t>
      </w:r>
      <w:r w:rsidRPr="009F578A">
        <w:t xml:space="preserve">Odzivni čas je odvisen </w:t>
      </w:r>
      <w:r w:rsidR="00CD1E87" w:rsidRPr="009F578A">
        <w:t>od narave napake</w:t>
      </w:r>
      <w:r w:rsidRPr="009F578A">
        <w:t>, kot ga v prijavi navede naročnik.</w:t>
      </w:r>
    </w:p>
    <w:p w14:paraId="20DFC96E" w14:textId="77777777" w:rsidR="00535B9E" w:rsidRPr="009F578A" w:rsidRDefault="00535B9E" w:rsidP="00AC0A7E">
      <w:pPr>
        <w:spacing w:line="260" w:lineRule="exact"/>
      </w:pPr>
    </w:p>
    <w:p w14:paraId="4C210C70" w14:textId="0719CC76" w:rsidR="00535B9E" w:rsidRPr="009F578A" w:rsidRDefault="00535B9E" w:rsidP="00AC0A7E">
      <w:pPr>
        <w:pStyle w:val="DefaultText"/>
        <w:spacing w:line="260" w:lineRule="exact"/>
      </w:pPr>
      <w:r w:rsidRPr="009F578A">
        <w:t>Čas</w:t>
      </w:r>
      <w:r w:rsidR="008B1F80" w:rsidRPr="009F578A">
        <w:t>,</w:t>
      </w:r>
      <w:r w:rsidRPr="009F578A">
        <w:t xml:space="preserve"> v katerem mora izvajalec odpraviti napako</w:t>
      </w:r>
      <w:r w:rsidR="002A0825" w:rsidRPr="009F578A">
        <w:t>,</w:t>
      </w:r>
      <w:r w:rsidRPr="009F578A">
        <w:t xml:space="preserve"> </w:t>
      </w:r>
      <w:r w:rsidR="00785468" w:rsidRPr="009F578A">
        <w:t>začne</w:t>
      </w:r>
      <w:r w:rsidRPr="009F578A">
        <w:t xml:space="preserve"> teči od začetka reševanja problema s strani izvajalca.</w:t>
      </w:r>
    </w:p>
    <w:p w14:paraId="0BB7DC73" w14:textId="77777777" w:rsidR="002F0B80" w:rsidRPr="009F578A" w:rsidRDefault="002F0B80" w:rsidP="00AC0A7E">
      <w:pPr>
        <w:spacing w:line="260" w:lineRule="exact"/>
      </w:pPr>
    </w:p>
    <w:p w14:paraId="2AE7129C" w14:textId="7D3FCFB8" w:rsidR="00535B9E" w:rsidRPr="009F578A" w:rsidRDefault="00535B9E" w:rsidP="00AC0A7E">
      <w:pPr>
        <w:spacing w:line="260" w:lineRule="exact"/>
      </w:pPr>
      <w:r w:rsidRPr="009F578A">
        <w:t xml:space="preserve">Resnost </w:t>
      </w:r>
      <w:r w:rsidR="0081082D" w:rsidRPr="009F578A">
        <w:t xml:space="preserve">napake </w:t>
      </w:r>
      <w:r w:rsidRPr="009F578A">
        <w:t>in odzivni čas ter čas</w:t>
      </w:r>
      <w:r w:rsidR="008B1F80" w:rsidRPr="009F578A">
        <w:t>,</w:t>
      </w:r>
      <w:r w:rsidRPr="009F578A">
        <w:t xml:space="preserve"> v katerem mora izvajalec odpraviti napako</w:t>
      </w:r>
      <w:r w:rsidR="008B1F80" w:rsidRPr="009F578A">
        <w:t>,</w:t>
      </w:r>
      <w:r w:rsidRPr="009F578A">
        <w:t xml:space="preserve"> se določi po naslednji tabeli:</w:t>
      </w:r>
    </w:p>
    <w:p w14:paraId="0FF86293" w14:textId="77777777" w:rsidR="000175C1" w:rsidRPr="009F578A" w:rsidRDefault="000175C1" w:rsidP="00AC0A7E">
      <w:pPr>
        <w:spacing w:line="260" w:lineRule="exact"/>
        <w:rPr>
          <w:highlight w:val="yellow"/>
        </w:rPr>
      </w:pPr>
    </w:p>
    <w:tbl>
      <w:tblPr>
        <w:tblStyle w:val="Tabelamrea"/>
        <w:tblW w:w="0" w:type="auto"/>
        <w:tblLayout w:type="fixed"/>
        <w:tblLook w:val="0020" w:firstRow="1" w:lastRow="0" w:firstColumn="0" w:lastColumn="0" w:noHBand="0" w:noVBand="0"/>
      </w:tblPr>
      <w:tblGrid>
        <w:gridCol w:w="1129"/>
        <w:gridCol w:w="3402"/>
        <w:gridCol w:w="2127"/>
        <w:gridCol w:w="2342"/>
      </w:tblGrid>
      <w:tr w:rsidR="00212D9D" w:rsidRPr="009F578A" w14:paraId="6FA8940C" w14:textId="77777777" w:rsidTr="00C31171">
        <w:trPr>
          <w:trHeight w:val="294"/>
        </w:trPr>
        <w:tc>
          <w:tcPr>
            <w:tcW w:w="1129" w:type="dxa"/>
          </w:tcPr>
          <w:p w14:paraId="34B2A2A7" w14:textId="61C2926B" w:rsidR="00212D9D" w:rsidRPr="009F578A" w:rsidRDefault="00212D9D" w:rsidP="00AC0A7E">
            <w:pPr>
              <w:pStyle w:val="DefaultText"/>
              <w:spacing w:line="260" w:lineRule="exact"/>
              <w:rPr>
                <w:b/>
              </w:rPr>
            </w:pPr>
            <w:r w:rsidRPr="009F578A">
              <w:rPr>
                <w:b/>
              </w:rPr>
              <w:t xml:space="preserve">Resnost </w:t>
            </w:r>
            <w:r w:rsidR="00CD1E87" w:rsidRPr="009F578A">
              <w:rPr>
                <w:b/>
              </w:rPr>
              <w:t>napake</w:t>
            </w:r>
          </w:p>
        </w:tc>
        <w:tc>
          <w:tcPr>
            <w:tcW w:w="3402" w:type="dxa"/>
          </w:tcPr>
          <w:p w14:paraId="4416C2AD" w14:textId="024A7316" w:rsidR="00212D9D" w:rsidRPr="009F578A" w:rsidRDefault="00212D9D" w:rsidP="00AC0A7E">
            <w:pPr>
              <w:pStyle w:val="DefaultText"/>
              <w:spacing w:line="260" w:lineRule="exact"/>
              <w:rPr>
                <w:b/>
              </w:rPr>
            </w:pPr>
            <w:r w:rsidRPr="009F578A">
              <w:rPr>
                <w:b/>
              </w:rPr>
              <w:t xml:space="preserve">Opis </w:t>
            </w:r>
            <w:r w:rsidR="00CD1E87" w:rsidRPr="009F578A">
              <w:rPr>
                <w:b/>
              </w:rPr>
              <w:t>napake</w:t>
            </w:r>
          </w:p>
        </w:tc>
        <w:tc>
          <w:tcPr>
            <w:tcW w:w="2127" w:type="dxa"/>
          </w:tcPr>
          <w:p w14:paraId="383730CD" w14:textId="77777777" w:rsidR="00212D9D" w:rsidRPr="009F578A" w:rsidRDefault="00212D9D" w:rsidP="00AC0A7E">
            <w:pPr>
              <w:pStyle w:val="DefaultText"/>
              <w:spacing w:line="260" w:lineRule="exact"/>
              <w:rPr>
                <w:b/>
              </w:rPr>
            </w:pPr>
            <w:r w:rsidRPr="009F578A">
              <w:rPr>
                <w:b/>
              </w:rPr>
              <w:t>Odzivni čas</w:t>
            </w:r>
          </w:p>
          <w:p w14:paraId="38580D07" w14:textId="77777777" w:rsidR="00212D9D" w:rsidRPr="009F578A" w:rsidRDefault="00212D9D" w:rsidP="00AC0A7E">
            <w:pPr>
              <w:pStyle w:val="DefaultText"/>
              <w:spacing w:line="260" w:lineRule="exact"/>
              <w:rPr>
                <w:b/>
              </w:rPr>
            </w:pPr>
            <w:r w:rsidRPr="009F578A">
              <w:rPr>
                <w:b/>
              </w:rPr>
              <w:t>(šteje le v času delovnih dni)</w:t>
            </w:r>
          </w:p>
        </w:tc>
        <w:tc>
          <w:tcPr>
            <w:tcW w:w="2342" w:type="dxa"/>
          </w:tcPr>
          <w:p w14:paraId="24F8963E" w14:textId="024F80C3" w:rsidR="00212D9D" w:rsidRPr="009F578A" w:rsidRDefault="00212D9D" w:rsidP="00AC0A7E">
            <w:pPr>
              <w:pStyle w:val="DefaultText"/>
              <w:spacing w:line="260" w:lineRule="exact"/>
              <w:rPr>
                <w:b/>
              </w:rPr>
            </w:pPr>
            <w:r w:rsidRPr="009F578A">
              <w:rPr>
                <w:b/>
              </w:rPr>
              <w:t xml:space="preserve">Čas, v katerem mora izvajalec rešiti </w:t>
            </w:r>
            <w:r w:rsidR="00CD1E87" w:rsidRPr="009F578A">
              <w:rPr>
                <w:b/>
              </w:rPr>
              <w:t>napako</w:t>
            </w:r>
          </w:p>
        </w:tc>
      </w:tr>
      <w:tr w:rsidR="00212D9D" w:rsidRPr="009F578A" w14:paraId="0AECF641" w14:textId="77777777" w:rsidTr="00B5357C">
        <w:trPr>
          <w:trHeight w:val="333"/>
        </w:trPr>
        <w:tc>
          <w:tcPr>
            <w:tcW w:w="1129" w:type="dxa"/>
            <w:shd w:val="clear" w:color="auto" w:fill="auto"/>
          </w:tcPr>
          <w:p w14:paraId="31449429" w14:textId="4C58E953" w:rsidR="00212D9D" w:rsidRPr="009F578A" w:rsidRDefault="00212D9D" w:rsidP="00AC0A7E">
            <w:pPr>
              <w:pStyle w:val="DefaultText"/>
              <w:spacing w:line="260" w:lineRule="exact"/>
            </w:pPr>
            <w:r w:rsidRPr="009F578A">
              <w:t>Kritič</w:t>
            </w:r>
            <w:r w:rsidR="00A002AE" w:rsidRPr="009F578A">
              <w:t>na</w:t>
            </w:r>
          </w:p>
        </w:tc>
        <w:tc>
          <w:tcPr>
            <w:tcW w:w="3402" w:type="dxa"/>
            <w:shd w:val="clear" w:color="auto" w:fill="auto"/>
          </w:tcPr>
          <w:p w14:paraId="2EF4AFDA" w14:textId="5BD7B943" w:rsidR="00212D9D" w:rsidRPr="009F578A" w:rsidRDefault="00A002AE" w:rsidP="00AC0A7E">
            <w:pPr>
              <w:pStyle w:val="DefaultText"/>
              <w:spacing w:line="260" w:lineRule="exact"/>
            </w:pPr>
            <w:r w:rsidRPr="009F578A">
              <w:t>I</w:t>
            </w:r>
            <w:r w:rsidR="00504F5D" w:rsidRPr="009F578A">
              <w:t>nformacijska rešitev</w:t>
            </w:r>
            <w:r w:rsidRPr="009F578A">
              <w:t xml:space="preserve"> ne deluje v celoti ali ne delujejo njegove ključne funkcionalnosti</w:t>
            </w:r>
          </w:p>
        </w:tc>
        <w:tc>
          <w:tcPr>
            <w:tcW w:w="2127" w:type="dxa"/>
            <w:shd w:val="clear" w:color="auto" w:fill="auto"/>
          </w:tcPr>
          <w:p w14:paraId="7C0B188E" w14:textId="7CDD2070" w:rsidR="00212D9D" w:rsidRPr="009F578A" w:rsidRDefault="004C243B" w:rsidP="00AC0A7E">
            <w:pPr>
              <w:pStyle w:val="DefaultText"/>
              <w:spacing w:line="260" w:lineRule="exact"/>
            </w:pPr>
            <w:r w:rsidRPr="009F578A">
              <w:t>60 min</w:t>
            </w:r>
          </w:p>
        </w:tc>
        <w:tc>
          <w:tcPr>
            <w:tcW w:w="2342" w:type="dxa"/>
            <w:shd w:val="clear" w:color="auto" w:fill="auto"/>
          </w:tcPr>
          <w:p w14:paraId="50BA0209" w14:textId="036A6EC8" w:rsidR="00212D9D" w:rsidRPr="009F578A" w:rsidRDefault="00124BF7" w:rsidP="00AC0A7E">
            <w:pPr>
              <w:pStyle w:val="DefaultText"/>
              <w:spacing w:line="260" w:lineRule="exact"/>
            </w:pPr>
            <w:r w:rsidRPr="009F578A">
              <w:t xml:space="preserve"> </w:t>
            </w:r>
            <w:r w:rsidR="004337B3" w:rsidRPr="009F578A">
              <w:t>2</w:t>
            </w:r>
            <w:r w:rsidR="00212D9D" w:rsidRPr="009F578A">
              <w:t xml:space="preserve"> ur</w:t>
            </w:r>
            <w:r w:rsidR="004337B3" w:rsidRPr="009F578A">
              <w:t>i</w:t>
            </w:r>
          </w:p>
        </w:tc>
      </w:tr>
      <w:tr w:rsidR="00212D9D" w:rsidRPr="009F578A" w14:paraId="3E97EA96" w14:textId="77777777" w:rsidTr="00B5357C">
        <w:trPr>
          <w:trHeight w:val="618"/>
        </w:trPr>
        <w:tc>
          <w:tcPr>
            <w:tcW w:w="1129" w:type="dxa"/>
            <w:shd w:val="clear" w:color="auto" w:fill="auto"/>
          </w:tcPr>
          <w:p w14:paraId="3FAFCD11" w14:textId="2CE054FA" w:rsidR="00212D9D" w:rsidRPr="009F578A" w:rsidRDefault="00212D9D" w:rsidP="00AC0A7E">
            <w:pPr>
              <w:pStyle w:val="DefaultText"/>
              <w:spacing w:line="260" w:lineRule="exact"/>
            </w:pPr>
            <w:r w:rsidRPr="009F578A">
              <w:t>Res</w:t>
            </w:r>
            <w:r w:rsidR="00A002AE" w:rsidRPr="009F578A">
              <w:t>na</w:t>
            </w:r>
          </w:p>
        </w:tc>
        <w:tc>
          <w:tcPr>
            <w:tcW w:w="3402" w:type="dxa"/>
            <w:shd w:val="clear" w:color="auto" w:fill="auto"/>
          </w:tcPr>
          <w:p w14:paraId="565ADA85" w14:textId="550CF048" w:rsidR="00212D9D" w:rsidRPr="009F578A" w:rsidRDefault="00504F5D" w:rsidP="00AC0A7E">
            <w:pPr>
              <w:pStyle w:val="DefaultText"/>
              <w:spacing w:line="260" w:lineRule="exact"/>
            </w:pPr>
            <w:r w:rsidRPr="009F578A">
              <w:t xml:space="preserve">Informacijska rešitev </w:t>
            </w:r>
            <w:r w:rsidR="00A002AE" w:rsidRPr="009F578A">
              <w:t>deluje, a je delo močno ovirano</w:t>
            </w:r>
          </w:p>
        </w:tc>
        <w:tc>
          <w:tcPr>
            <w:tcW w:w="2127" w:type="dxa"/>
            <w:shd w:val="clear" w:color="auto" w:fill="auto"/>
          </w:tcPr>
          <w:p w14:paraId="767DF5E2" w14:textId="71D75FEF" w:rsidR="00212D9D" w:rsidRPr="009F578A" w:rsidRDefault="00124BF7" w:rsidP="00AC0A7E">
            <w:pPr>
              <w:pStyle w:val="DefaultText"/>
              <w:spacing w:line="260" w:lineRule="exact"/>
            </w:pPr>
            <w:r w:rsidRPr="009F578A">
              <w:t xml:space="preserve"> 4</w:t>
            </w:r>
            <w:r w:rsidR="00212D9D" w:rsidRPr="009F578A">
              <w:t xml:space="preserve"> ur</w:t>
            </w:r>
            <w:r w:rsidRPr="009F578A">
              <w:t>e</w:t>
            </w:r>
          </w:p>
        </w:tc>
        <w:tc>
          <w:tcPr>
            <w:tcW w:w="2342" w:type="dxa"/>
            <w:shd w:val="clear" w:color="auto" w:fill="auto"/>
          </w:tcPr>
          <w:p w14:paraId="594EC993" w14:textId="6E884E54" w:rsidR="00212D9D" w:rsidRPr="009F578A" w:rsidRDefault="00124BF7" w:rsidP="00AC0A7E">
            <w:pPr>
              <w:pStyle w:val="DefaultText"/>
              <w:spacing w:line="260" w:lineRule="exact"/>
            </w:pPr>
            <w:r w:rsidRPr="009F578A">
              <w:t xml:space="preserve"> 8</w:t>
            </w:r>
            <w:r w:rsidR="00212D9D" w:rsidRPr="009F578A">
              <w:t xml:space="preserve"> ur </w:t>
            </w:r>
          </w:p>
        </w:tc>
      </w:tr>
      <w:tr w:rsidR="00212D9D" w:rsidRPr="009F578A" w14:paraId="1CA46D43" w14:textId="77777777" w:rsidTr="00B5357C">
        <w:trPr>
          <w:trHeight w:val="712"/>
        </w:trPr>
        <w:tc>
          <w:tcPr>
            <w:tcW w:w="1129" w:type="dxa"/>
            <w:shd w:val="clear" w:color="auto" w:fill="auto"/>
          </w:tcPr>
          <w:p w14:paraId="650F62B1" w14:textId="79A9F21E" w:rsidR="00212D9D" w:rsidRPr="009F578A" w:rsidRDefault="00212D9D" w:rsidP="00AC0A7E">
            <w:pPr>
              <w:pStyle w:val="DefaultText"/>
              <w:spacing w:line="260" w:lineRule="exact"/>
            </w:pPr>
            <w:r w:rsidRPr="009F578A">
              <w:t>Manjš</w:t>
            </w:r>
            <w:r w:rsidR="00A002AE" w:rsidRPr="009F578A">
              <w:t>a</w:t>
            </w:r>
          </w:p>
          <w:p w14:paraId="1A4A1737" w14:textId="77777777" w:rsidR="00212D9D" w:rsidRPr="009F578A" w:rsidRDefault="00212D9D" w:rsidP="00AC0A7E">
            <w:pPr>
              <w:pStyle w:val="DefaultText"/>
              <w:spacing w:line="260" w:lineRule="exact"/>
            </w:pPr>
          </w:p>
        </w:tc>
        <w:tc>
          <w:tcPr>
            <w:tcW w:w="3402" w:type="dxa"/>
            <w:shd w:val="clear" w:color="auto" w:fill="auto"/>
          </w:tcPr>
          <w:p w14:paraId="27695693" w14:textId="7CA824B6" w:rsidR="00212D9D" w:rsidRPr="009F578A" w:rsidRDefault="00A002AE" w:rsidP="00AC0A7E">
            <w:pPr>
              <w:pStyle w:val="DefaultText"/>
              <w:spacing w:line="260" w:lineRule="exact"/>
            </w:pPr>
            <w:r w:rsidRPr="009F578A">
              <w:t xml:space="preserve">ne vpliva bistveno na funkcionalnost </w:t>
            </w:r>
            <w:r w:rsidR="00504F5D" w:rsidRPr="009F578A">
              <w:t>Informacijske rešitve</w:t>
            </w:r>
            <w:r w:rsidRPr="009F578A">
              <w:t>, vendar je zmanjšana produktivnost uporabnika.</w:t>
            </w:r>
          </w:p>
        </w:tc>
        <w:tc>
          <w:tcPr>
            <w:tcW w:w="2127" w:type="dxa"/>
            <w:shd w:val="clear" w:color="auto" w:fill="auto"/>
          </w:tcPr>
          <w:p w14:paraId="0F2B04B8" w14:textId="227668D0" w:rsidR="00212D9D" w:rsidRPr="009F578A" w:rsidRDefault="00124BF7" w:rsidP="00AC0A7E">
            <w:pPr>
              <w:pStyle w:val="DefaultText"/>
              <w:spacing w:line="260" w:lineRule="exact"/>
            </w:pPr>
            <w:r w:rsidRPr="009F578A">
              <w:t xml:space="preserve"> </w:t>
            </w:r>
            <w:r w:rsidR="004337B3" w:rsidRPr="009F578A">
              <w:t>8</w:t>
            </w:r>
            <w:r w:rsidRPr="009F578A">
              <w:t xml:space="preserve"> </w:t>
            </w:r>
            <w:r w:rsidR="00212D9D" w:rsidRPr="009F578A">
              <w:t xml:space="preserve">ur </w:t>
            </w:r>
          </w:p>
        </w:tc>
        <w:tc>
          <w:tcPr>
            <w:tcW w:w="2342" w:type="dxa"/>
            <w:shd w:val="clear" w:color="auto" w:fill="auto"/>
          </w:tcPr>
          <w:p w14:paraId="0060CCFB" w14:textId="5FBD39CD" w:rsidR="00212D9D" w:rsidRPr="009F578A" w:rsidRDefault="004337B3" w:rsidP="00AC0A7E">
            <w:pPr>
              <w:pStyle w:val="DefaultText"/>
              <w:spacing w:line="260" w:lineRule="exact"/>
            </w:pPr>
            <w:r w:rsidRPr="009F578A">
              <w:t>24</w:t>
            </w:r>
            <w:r w:rsidR="00124BF7" w:rsidRPr="009F578A">
              <w:t xml:space="preserve"> </w:t>
            </w:r>
            <w:r w:rsidR="00993C01" w:rsidRPr="009F578A">
              <w:t>ur oziroma kasneje po dogovoru z naročnikom</w:t>
            </w:r>
          </w:p>
        </w:tc>
      </w:tr>
    </w:tbl>
    <w:p w14:paraId="676B21AF" w14:textId="77777777" w:rsidR="004337B3" w:rsidRPr="009F578A" w:rsidRDefault="004337B3" w:rsidP="00AC0A7E">
      <w:pPr>
        <w:spacing w:line="260" w:lineRule="exact"/>
      </w:pPr>
    </w:p>
    <w:p w14:paraId="5C80B8AD" w14:textId="5B095EA9" w:rsidR="00535B9E" w:rsidRPr="009F578A" w:rsidRDefault="004D2BA3" w:rsidP="00AC0A7E">
      <w:pPr>
        <w:spacing w:line="260" w:lineRule="exact"/>
      </w:pPr>
      <w:r w:rsidRPr="009F578A">
        <w:t xml:space="preserve">Navedeni časi veljajo za poslovni čas naročnika vsak delovni dan od 8:00 do 16:00 ure. </w:t>
      </w:r>
      <w:r w:rsidR="00535B9E" w:rsidRPr="009F578A">
        <w:t>Če izvajalec oceni, da je</w:t>
      </w:r>
      <w:r w:rsidR="00ED12E5" w:rsidRPr="009F578A">
        <w:t xml:space="preserve"> napaka</w:t>
      </w:r>
      <w:r w:rsidR="00535B9E" w:rsidRPr="009F578A">
        <w:t xml:space="preserve"> takš</w:t>
      </w:r>
      <w:r w:rsidR="00ED12E5" w:rsidRPr="009F578A">
        <w:t>na</w:t>
      </w:r>
      <w:r w:rsidR="00535B9E" w:rsidRPr="009F578A">
        <w:t xml:space="preserve">, da </w:t>
      </w:r>
      <w:r w:rsidR="00ED12E5" w:rsidRPr="009F578A">
        <w:t xml:space="preserve">je </w:t>
      </w:r>
      <w:r w:rsidR="00535B9E" w:rsidRPr="009F578A">
        <w:t xml:space="preserve">ne bo mogoče odpraviti v času, zahtevanem v tem členu, to nemudoma (v vsakem primeru pa v času, ki je določen za odpravo </w:t>
      </w:r>
      <w:r w:rsidR="00BB4705" w:rsidRPr="009F578A">
        <w:t>napake</w:t>
      </w:r>
      <w:r w:rsidR="00535B9E" w:rsidRPr="009F578A">
        <w:t>) pisno sporoči naročniku, z obrazložitvijo ter predlogom</w:t>
      </w:r>
      <w:r w:rsidR="002052A8" w:rsidRPr="009F578A">
        <w:t>,</w:t>
      </w:r>
      <w:r w:rsidR="00535B9E" w:rsidRPr="009F578A">
        <w:t xml:space="preserve"> v kolikšnem času </w:t>
      </w:r>
      <w:r w:rsidR="002052A8" w:rsidRPr="009F578A">
        <w:t xml:space="preserve">bo problem lahko </w:t>
      </w:r>
      <w:r w:rsidR="00535B9E" w:rsidRPr="009F578A">
        <w:t>odpravi</w:t>
      </w:r>
      <w:r w:rsidR="002052A8" w:rsidRPr="009F578A">
        <w:t>l</w:t>
      </w:r>
      <w:r w:rsidR="00535B9E" w:rsidRPr="009F578A">
        <w:t xml:space="preserve">. Naročnik izvajalcu predlog pisno potrdi ali zavrne. </w:t>
      </w:r>
      <w:r w:rsidRPr="009F578A">
        <w:t>Če naročnik predlog zavrne, mora navesti obrazložitev zavrnitve.</w:t>
      </w:r>
    </w:p>
    <w:p w14:paraId="5139A32F" w14:textId="484B9EE7" w:rsidR="00535B9E" w:rsidRPr="009F578A" w:rsidRDefault="00535B9E" w:rsidP="00AC0A7E">
      <w:pPr>
        <w:spacing w:line="260" w:lineRule="exact"/>
        <w:rPr>
          <w:highlight w:val="magenta"/>
        </w:rPr>
      </w:pPr>
    </w:p>
    <w:p w14:paraId="47208F08" w14:textId="471BF5A1" w:rsidR="008130BB" w:rsidRPr="009F578A" w:rsidRDefault="008130BB" w:rsidP="00AC0A7E">
      <w:pPr>
        <w:spacing w:line="260" w:lineRule="exact"/>
        <w:rPr>
          <w:highlight w:val="magenta"/>
        </w:rPr>
      </w:pPr>
      <w:r w:rsidRPr="009F578A">
        <w:t>Pri kritični prioriteti zahtevka mora izvajalec začeti z reševanjem takoj, oziroma takoj, ko je mogoče zaradi okoliščin (npr. potreben predhoden poseg drugega izvajalca), ne glede na delovni čas.</w:t>
      </w:r>
    </w:p>
    <w:p w14:paraId="51E194E8" w14:textId="77777777" w:rsidR="004D2BA3" w:rsidRPr="009F578A" w:rsidRDefault="004D2BA3" w:rsidP="00AC0A7E">
      <w:pPr>
        <w:pStyle w:val="Telobesedila"/>
        <w:spacing w:line="260" w:lineRule="exact"/>
      </w:pPr>
      <w:r w:rsidRPr="009F578A">
        <w:t>Jamčevalni rok se podaljša za čas, ki ga izvajalec potrebuje za odpravo javljene mu bistvene napake (kritične oziroma resne napake).</w:t>
      </w:r>
    </w:p>
    <w:p w14:paraId="797D2AD8" w14:textId="77777777" w:rsidR="004D2BA3" w:rsidRPr="009F578A" w:rsidRDefault="004D2BA3" w:rsidP="00AC0A7E">
      <w:pPr>
        <w:spacing w:line="260" w:lineRule="exact"/>
      </w:pPr>
    </w:p>
    <w:p w14:paraId="0AF4A8D9" w14:textId="6EE3269E" w:rsidR="00BB4705" w:rsidRDefault="00535B9E" w:rsidP="00AC0A7E">
      <w:pPr>
        <w:spacing w:line="260" w:lineRule="exact"/>
      </w:pPr>
      <w:r w:rsidRPr="009F578A">
        <w:t>Izvajalec se obvezuje, da bo</w:t>
      </w:r>
      <w:r w:rsidR="00AA31B0" w:rsidRPr="009F578A">
        <w:t>,</w:t>
      </w:r>
      <w:r w:rsidR="00264328" w:rsidRPr="009F578A">
        <w:t xml:space="preserve"> </w:t>
      </w:r>
      <w:r w:rsidR="002052A8" w:rsidRPr="009F578A">
        <w:t xml:space="preserve">če </w:t>
      </w:r>
      <w:r w:rsidRPr="009F578A">
        <w:t>gre za storitve rednega zagotavljanja operativnosti delovanja sistema, kontinuirano reševal problem</w:t>
      </w:r>
      <w:r w:rsidR="00212D9D" w:rsidRPr="009F578A">
        <w:t>,</w:t>
      </w:r>
      <w:r w:rsidRPr="009F578A">
        <w:t xml:space="preserve"> dokler poslovni proces ne bo normalno stekel.</w:t>
      </w:r>
    </w:p>
    <w:p w14:paraId="1B4D73E3" w14:textId="77777777" w:rsidR="009F578A" w:rsidRPr="009F578A" w:rsidRDefault="009F578A" w:rsidP="00AC0A7E">
      <w:pPr>
        <w:spacing w:line="260" w:lineRule="exact"/>
      </w:pPr>
    </w:p>
    <w:p w14:paraId="5721B948" w14:textId="3941B5A2" w:rsidR="00816458" w:rsidRPr="009F578A" w:rsidRDefault="00341ABF" w:rsidP="00AC0A7E">
      <w:pPr>
        <w:pStyle w:val="len"/>
        <w:spacing w:before="0" w:after="0" w:line="260" w:lineRule="exact"/>
      </w:pPr>
      <w:r w:rsidRPr="009F578A">
        <w:t xml:space="preserve"> </w:t>
      </w:r>
    </w:p>
    <w:p w14:paraId="557CB00C" w14:textId="77777777" w:rsidR="009F578A" w:rsidRDefault="009F578A" w:rsidP="00AC0A7E">
      <w:pPr>
        <w:pStyle w:val="Telobesedila"/>
        <w:spacing w:line="260" w:lineRule="exact"/>
      </w:pPr>
    </w:p>
    <w:p w14:paraId="43437359" w14:textId="056381F1" w:rsidR="00816458" w:rsidRPr="009F578A" w:rsidRDefault="00816458" w:rsidP="00AC0A7E">
      <w:pPr>
        <w:pStyle w:val="Telobesedila"/>
        <w:spacing w:line="260" w:lineRule="exact"/>
      </w:pPr>
      <w:r w:rsidRPr="009F578A">
        <w:t xml:space="preserve">V prijavi </w:t>
      </w:r>
      <w:r w:rsidR="0081082D" w:rsidRPr="009F578A">
        <w:t xml:space="preserve">napake </w:t>
      </w:r>
      <w:r w:rsidRPr="009F578A">
        <w:t>oz. zahtevka za pomoč naročnik praviloma navede naslednje podatke:</w:t>
      </w:r>
    </w:p>
    <w:p w14:paraId="0DACE86A" w14:textId="64A97116" w:rsidR="00816458" w:rsidRPr="009F578A" w:rsidRDefault="00816458" w:rsidP="00AC0A7E">
      <w:pPr>
        <w:pStyle w:val="Odstavekseznama"/>
        <w:tabs>
          <w:tab w:val="clear" w:pos="1496"/>
          <w:tab w:val="num" w:pos="709"/>
        </w:tabs>
        <w:spacing w:after="0" w:line="260" w:lineRule="exact"/>
        <w:ind w:left="709" w:hanging="425"/>
      </w:pPr>
      <w:r w:rsidRPr="009F578A">
        <w:t>ime in priimek kontaktne osebe oz. prijavitelja</w:t>
      </w:r>
      <w:r w:rsidR="00B61979" w:rsidRPr="009F578A">
        <w:t>;</w:t>
      </w:r>
    </w:p>
    <w:p w14:paraId="3D5CDE22" w14:textId="53644304" w:rsidR="00816458" w:rsidRPr="009F578A" w:rsidRDefault="00816458" w:rsidP="00AC0A7E">
      <w:pPr>
        <w:pStyle w:val="Odstavekseznama"/>
        <w:tabs>
          <w:tab w:val="clear" w:pos="1496"/>
          <w:tab w:val="num" w:pos="709"/>
        </w:tabs>
        <w:spacing w:after="0" w:line="260" w:lineRule="exact"/>
        <w:ind w:left="709" w:hanging="425"/>
      </w:pPr>
      <w:r w:rsidRPr="009F578A">
        <w:t>naziv in naslov naročnika</w:t>
      </w:r>
      <w:r w:rsidR="00B61979" w:rsidRPr="009F578A">
        <w:t>,</w:t>
      </w:r>
    </w:p>
    <w:p w14:paraId="2EC29DF6" w14:textId="79DB1302" w:rsidR="00816458" w:rsidRPr="009F578A" w:rsidRDefault="00816458" w:rsidP="00AC0A7E">
      <w:pPr>
        <w:pStyle w:val="Odstavekseznama"/>
        <w:tabs>
          <w:tab w:val="clear" w:pos="1496"/>
          <w:tab w:val="num" w:pos="709"/>
        </w:tabs>
        <w:spacing w:after="0" w:line="260" w:lineRule="exact"/>
        <w:ind w:left="709" w:hanging="425"/>
      </w:pPr>
      <w:r w:rsidRPr="009F578A">
        <w:t>oznako pogodbe oz. drugo prepoznavno oznako, ki jo določi izvajalec</w:t>
      </w:r>
      <w:r w:rsidR="00B61979" w:rsidRPr="009F578A">
        <w:t>;</w:t>
      </w:r>
    </w:p>
    <w:p w14:paraId="7B32B783" w14:textId="6A5C0F7E" w:rsidR="00816458" w:rsidRPr="009F578A" w:rsidRDefault="00816458" w:rsidP="00AC0A7E">
      <w:pPr>
        <w:pStyle w:val="Odstavekseznama"/>
        <w:tabs>
          <w:tab w:val="clear" w:pos="1496"/>
          <w:tab w:val="num" w:pos="709"/>
        </w:tabs>
        <w:spacing w:after="0" w:line="260" w:lineRule="exact"/>
        <w:ind w:left="709" w:hanging="425"/>
      </w:pPr>
      <w:r w:rsidRPr="009F578A">
        <w:t>datum in čas prijave</w:t>
      </w:r>
      <w:r w:rsidR="006F45B6" w:rsidRPr="009F578A">
        <w:t>;</w:t>
      </w:r>
    </w:p>
    <w:p w14:paraId="63B711ED" w14:textId="331D7E8E" w:rsidR="00816458" w:rsidRPr="009F578A" w:rsidRDefault="00816458" w:rsidP="00AC0A7E">
      <w:pPr>
        <w:pStyle w:val="Odstavekseznama"/>
        <w:tabs>
          <w:tab w:val="clear" w:pos="1496"/>
          <w:tab w:val="num" w:pos="709"/>
        </w:tabs>
        <w:spacing w:after="0" w:line="260" w:lineRule="exact"/>
        <w:ind w:left="709" w:hanging="425"/>
      </w:pPr>
      <w:r w:rsidRPr="009F578A">
        <w:t xml:space="preserve">kratek opis </w:t>
      </w:r>
      <w:r w:rsidR="0081082D" w:rsidRPr="009F578A">
        <w:t xml:space="preserve">napake </w:t>
      </w:r>
      <w:r w:rsidRPr="009F578A">
        <w:t xml:space="preserve">(razpoznavno ime </w:t>
      </w:r>
      <w:r w:rsidR="0081082D" w:rsidRPr="009F578A">
        <w:t>napake</w:t>
      </w:r>
      <w:r w:rsidRPr="009F578A">
        <w:t>)</w:t>
      </w:r>
      <w:r w:rsidR="006F45B6" w:rsidRPr="009F578A">
        <w:t>;</w:t>
      </w:r>
    </w:p>
    <w:p w14:paraId="01379C53" w14:textId="4DA35B49" w:rsidR="00816458" w:rsidRPr="009F578A" w:rsidRDefault="004C243B" w:rsidP="00AC0A7E">
      <w:pPr>
        <w:pStyle w:val="Odstavekseznama"/>
        <w:tabs>
          <w:tab w:val="clear" w:pos="1496"/>
          <w:tab w:val="num" w:pos="709"/>
        </w:tabs>
        <w:spacing w:after="0" w:line="260" w:lineRule="exact"/>
        <w:ind w:left="709" w:hanging="425"/>
      </w:pPr>
      <w:r w:rsidRPr="009F578A">
        <w:t>vrsta napake (opis težave, opredelitev vprašanja, programska napaka, napaka v dokumentaciji, drugo)</w:t>
      </w:r>
      <w:r w:rsidR="007153BD" w:rsidRPr="009F578A">
        <w:t xml:space="preserve">; </w:t>
      </w:r>
    </w:p>
    <w:p w14:paraId="4D74CCDB" w14:textId="0EF1CBBA" w:rsidR="00816458" w:rsidRPr="009F578A" w:rsidRDefault="00816458" w:rsidP="00AC0A7E">
      <w:pPr>
        <w:pStyle w:val="Odstavekseznama"/>
        <w:tabs>
          <w:tab w:val="clear" w:pos="1496"/>
          <w:tab w:val="num" w:pos="709"/>
        </w:tabs>
        <w:spacing w:after="0" w:line="260" w:lineRule="exact"/>
        <w:ind w:left="709" w:hanging="425"/>
      </w:pPr>
      <w:r w:rsidRPr="009F578A">
        <w:t xml:space="preserve">resnost </w:t>
      </w:r>
      <w:r w:rsidR="0081082D" w:rsidRPr="009F578A">
        <w:t xml:space="preserve">napake </w:t>
      </w:r>
      <w:r w:rsidRPr="009F578A">
        <w:t>(kritič</w:t>
      </w:r>
      <w:r w:rsidR="0081082D" w:rsidRPr="009F578A">
        <w:t>na</w:t>
      </w:r>
      <w:r w:rsidRPr="009F578A">
        <w:t>: poslovni proces uporabnika je onemogočen; res</w:t>
      </w:r>
      <w:r w:rsidR="0081082D" w:rsidRPr="009F578A">
        <w:t>na</w:t>
      </w:r>
      <w:r w:rsidRPr="009F578A">
        <w:t>: poslovni proces uporabnika je močno oviran; manjš</w:t>
      </w:r>
      <w:r w:rsidR="0081082D" w:rsidRPr="009F578A">
        <w:t>a</w:t>
      </w:r>
      <w:r w:rsidRPr="009F578A">
        <w:t>: zmanjšana produktivnost uporabnika;</w:t>
      </w:r>
      <w:r w:rsidR="004C243B" w:rsidRPr="009F578A">
        <w:rPr>
          <w:i/>
          <w:iCs/>
        </w:rPr>
        <w:t xml:space="preserve"> </w:t>
      </w:r>
      <w:r w:rsidR="004C243B" w:rsidRPr="009F578A">
        <w:t>neprijetna: delovanje ni povsem v skladu s pričakovanji oziroma s predstavami; lepotna: zaželeno izboljšanje;</w:t>
      </w:r>
    </w:p>
    <w:p w14:paraId="56B47551" w14:textId="30C5DA02" w:rsidR="004C243B" w:rsidRPr="009F578A" w:rsidRDefault="00816458" w:rsidP="00AC0A7E">
      <w:pPr>
        <w:pStyle w:val="Odstavekseznama"/>
        <w:tabs>
          <w:tab w:val="clear" w:pos="1496"/>
          <w:tab w:val="num" w:pos="709"/>
        </w:tabs>
        <w:spacing w:after="0" w:line="260" w:lineRule="exact"/>
        <w:ind w:left="709" w:hanging="425"/>
      </w:pPr>
      <w:r w:rsidRPr="009F578A">
        <w:lastRenderedPageBreak/>
        <w:t xml:space="preserve">podroben opis </w:t>
      </w:r>
      <w:r w:rsidR="0081082D" w:rsidRPr="009F578A">
        <w:t xml:space="preserve">napake </w:t>
      </w:r>
      <w:r w:rsidRPr="009F578A">
        <w:t>(ali posnetek ekrana v elektronski obliki</w:t>
      </w:r>
      <w:r w:rsidR="004C243B" w:rsidRPr="009F578A">
        <w:t>);</w:t>
      </w:r>
    </w:p>
    <w:p w14:paraId="788D3BA7" w14:textId="5380589E" w:rsidR="004C243B" w:rsidRPr="009F578A" w:rsidRDefault="004C243B" w:rsidP="00AC0A7E">
      <w:pPr>
        <w:pStyle w:val="Odstavekseznama"/>
        <w:tabs>
          <w:tab w:val="clear" w:pos="1496"/>
          <w:tab w:val="num" w:pos="709"/>
        </w:tabs>
        <w:spacing w:after="0" w:line="260" w:lineRule="exact"/>
        <w:ind w:left="709" w:hanging="425"/>
      </w:pPr>
      <w:r w:rsidRPr="009F578A">
        <w:t>lastnosti delovnega okolja (vrsta in verzija operacijskega sistema, spletnega brskalnika...);</w:t>
      </w:r>
      <w:r w:rsidR="007153BD" w:rsidRPr="009F578A">
        <w:t xml:space="preserve"> </w:t>
      </w:r>
    </w:p>
    <w:p w14:paraId="01C72CCC" w14:textId="7B474775" w:rsidR="00816458" w:rsidRPr="009F578A" w:rsidRDefault="007153BD" w:rsidP="00AC0A7E">
      <w:pPr>
        <w:pStyle w:val="Odstavekseznama"/>
        <w:tabs>
          <w:tab w:val="clear" w:pos="1496"/>
          <w:tab w:val="num" w:pos="709"/>
        </w:tabs>
        <w:spacing w:after="0" w:line="260" w:lineRule="exact"/>
        <w:ind w:left="709" w:hanging="425"/>
      </w:pPr>
      <w:r w:rsidRPr="009F578A">
        <w:t>ponovljivost napake (opis zaporedja ukazov oziroma okoliščin, pri katerih pride do napake); obstoj pomožne rešitve in, če obstaja, njen opis.</w:t>
      </w:r>
    </w:p>
    <w:p w14:paraId="7F268901" w14:textId="77777777" w:rsidR="00816458" w:rsidRPr="009F578A" w:rsidRDefault="00816458" w:rsidP="00AC0A7E">
      <w:pPr>
        <w:pStyle w:val="Telobesedila"/>
        <w:spacing w:line="260" w:lineRule="exact"/>
        <w:rPr>
          <w:highlight w:val="yellow"/>
        </w:rPr>
      </w:pPr>
    </w:p>
    <w:p w14:paraId="0462DF95" w14:textId="6F04C5F6" w:rsidR="00816458" w:rsidRPr="009F578A" w:rsidRDefault="00816458" w:rsidP="00AC0A7E">
      <w:pPr>
        <w:pStyle w:val="Telobesedila"/>
        <w:spacing w:line="260" w:lineRule="exact"/>
      </w:pPr>
      <w:r w:rsidRPr="009F578A">
        <w:t xml:space="preserve">Kot eno (1) reševanje </w:t>
      </w:r>
      <w:r w:rsidR="0081082D" w:rsidRPr="009F578A">
        <w:t xml:space="preserve">napake </w:t>
      </w:r>
      <w:r w:rsidRPr="009F578A">
        <w:t xml:space="preserve">se po tej pogodbi smatra vsako posamezno vprašanje oz. </w:t>
      </w:r>
      <w:r w:rsidR="0081082D" w:rsidRPr="009F578A">
        <w:t>napaka</w:t>
      </w:r>
      <w:r w:rsidRPr="009F578A">
        <w:t>, ki predstavlja funkcionalno zaključeno celoto.</w:t>
      </w:r>
    </w:p>
    <w:p w14:paraId="6028001D" w14:textId="77777777" w:rsidR="00816458" w:rsidRPr="009F578A" w:rsidRDefault="00816458" w:rsidP="00AC0A7E">
      <w:pPr>
        <w:pStyle w:val="Telobesedila"/>
        <w:spacing w:line="260" w:lineRule="exact"/>
      </w:pPr>
    </w:p>
    <w:p w14:paraId="4D0655D2" w14:textId="442143F6" w:rsidR="00D4317E" w:rsidRPr="009F578A" w:rsidRDefault="00816458" w:rsidP="00AC0A7E">
      <w:pPr>
        <w:pStyle w:val="Telobesedila"/>
        <w:spacing w:line="260" w:lineRule="exact"/>
      </w:pPr>
      <w:r w:rsidRPr="009F578A">
        <w:t xml:space="preserve">Naročnik in izvajalec se lahko na sestanku dogovorita tudi za drugačen način in obliko prijave </w:t>
      </w:r>
      <w:r w:rsidR="0081082D" w:rsidRPr="009F578A">
        <w:t xml:space="preserve">napake </w:t>
      </w:r>
      <w:r w:rsidRPr="009F578A">
        <w:t xml:space="preserve">v pisni ali elektronski obliki (pisni ali elektronski obrazec) oziroma način izmenjave informacij. Drugačen način in oblika prijave </w:t>
      </w:r>
      <w:r w:rsidR="0081082D" w:rsidRPr="009F578A">
        <w:t xml:space="preserve">napake </w:t>
      </w:r>
      <w:r w:rsidRPr="009F578A">
        <w:t>mora biti dokumentiran in parafiran s strani naročnika in izvajalca.</w:t>
      </w:r>
    </w:p>
    <w:p w14:paraId="1E5C5E52" w14:textId="77777777" w:rsidR="00D4317E" w:rsidRPr="009F578A" w:rsidRDefault="00D4317E" w:rsidP="00AC0A7E">
      <w:pPr>
        <w:pStyle w:val="Telobesedila"/>
        <w:spacing w:line="260" w:lineRule="exact"/>
      </w:pPr>
    </w:p>
    <w:p w14:paraId="53A16B7F" w14:textId="77777777" w:rsidR="00816458" w:rsidRPr="009F578A" w:rsidRDefault="00816458" w:rsidP="00AC0A7E">
      <w:pPr>
        <w:pStyle w:val="len"/>
        <w:spacing w:before="0" w:after="0" w:line="260" w:lineRule="exact"/>
      </w:pPr>
    </w:p>
    <w:p w14:paraId="1CDA866C" w14:textId="77777777" w:rsidR="009F578A" w:rsidRDefault="009F578A" w:rsidP="00AC0A7E">
      <w:pPr>
        <w:spacing w:line="260" w:lineRule="exact"/>
      </w:pPr>
    </w:p>
    <w:p w14:paraId="027E8004" w14:textId="2B7AB0B9" w:rsidR="00535B9E" w:rsidRPr="009F578A" w:rsidRDefault="00535B9E" w:rsidP="00AC0A7E">
      <w:pPr>
        <w:spacing w:line="260" w:lineRule="exact"/>
      </w:pPr>
      <w:r w:rsidRPr="009F578A">
        <w:t>Izvajalec s podpisom te pogodbe potrjuje, da je v celoti seznanjen z obsegom in zahtevnostjo pogodbenih storitev.</w:t>
      </w:r>
    </w:p>
    <w:p w14:paraId="418CFEBB" w14:textId="77777777" w:rsidR="00325101" w:rsidRPr="009F578A" w:rsidRDefault="00325101" w:rsidP="00AC0A7E">
      <w:pPr>
        <w:spacing w:line="260" w:lineRule="exact"/>
      </w:pPr>
    </w:p>
    <w:p w14:paraId="59152852" w14:textId="77777777" w:rsidR="00325101" w:rsidRPr="009F578A" w:rsidRDefault="00325101" w:rsidP="00AC0A7E">
      <w:pPr>
        <w:shd w:val="clear" w:color="auto" w:fill="FFFFFF"/>
        <w:spacing w:line="260" w:lineRule="exact"/>
      </w:pPr>
      <w:r w:rsidRPr="009F578A">
        <w:t>Izvajalec</w:t>
      </w:r>
      <w:r w:rsidRPr="009F578A">
        <w:rPr>
          <w:rFonts w:eastAsia="Calibri"/>
        </w:rPr>
        <w:t xml:space="preserve"> </w:t>
      </w:r>
      <w:r w:rsidRPr="009F578A">
        <w:t>je</w:t>
      </w:r>
      <w:r w:rsidRPr="009F578A">
        <w:rPr>
          <w:rFonts w:eastAsia="Calibri"/>
        </w:rPr>
        <w:t xml:space="preserve"> </w:t>
      </w:r>
      <w:r w:rsidRPr="009F578A">
        <w:t>po</w:t>
      </w:r>
      <w:r w:rsidRPr="009F578A">
        <w:rPr>
          <w:rFonts w:eastAsia="Calibri"/>
        </w:rPr>
        <w:t xml:space="preserve"> </w:t>
      </w:r>
      <w:r w:rsidRPr="009F578A">
        <w:t>tej</w:t>
      </w:r>
      <w:r w:rsidRPr="009F578A">
        <w:rPr>
          <w:rFonts w:eastAsia="Calibri"/>
        </w:rPr>
        <w:t xml:space="preserve"> </w:t>
      </w:r>
      <w:r w:rsidRPr="009F578A">
        <w:t>pogodbi</w:t>
      </w:r>
      <w:r w:rsidRPr="009F578A">
        <w:rPr>
          <w:rFonts w:eastAsia="Calibri"/>
        </w:rPr>
        <w:t xml:space="preserve"> </w:t>
      </w:r>
      <w:r w:rsidRPr="009F578A">
        <w:t>dolžan:</w:t>
      </w:r>
    </w:p>
    <w:p w14:paraId="1BB8AA35" w14:textId="31CA4C79" w:rsidR="00325101" w:rsidRPr="009F578A" w:rsidRDefault="00325101" w:rsidP="00AC0A7E">
      <w:pPr>
        <w:pStyle w:val="Odstavekseznama"/>
        <w:tabs>
          <w:tab w:val="clear" w:pos="1496"/>
          <w:tab w:val="num" w:pos="709"/>
        </w:tabs>
        <w:spacing w:after="0" w:line="260" w:lineRule="exact"/>
        <w:ind w:left="709" w:hanging="425"/>
      </w:pPr>
      <w:r w:rsidRPr="009F578A">
        <w:t>svoje pogodbene obveznosti izvajati pravilno, kvalitetno in strokovno ter na najracionalnejši način v okviru naročnikovih specifikacij</w:t>
      </w:r>
      <w:r w:rsidR="00597978" w:rsidRPr="009F578A">
        <w:t>;</w:t>
      </w:r>
    </w:p>
    <w:p w14:paraId="1666739F" w14:textId="38E4916E" w:rsidR="00325101" w:rsidRPr="009F578A" w:rsidRDefault="00325101" w:rsidP="00AC0A7E">
      <w:pPr>
        <w:pStyle w:val="Odstavekseznama"/>
        <w:tabs>
          <w:tab w:val="clear" w:pos="1496"/>
          <w:tab w:val="num" w:pos="709"/>
        </w:tabs>
        <w:spacing w:after="0" w:line="260" w:lineRule="exact"/>
        <w:ind w:left="709" w:hanging="425"/>
      </w:pPr>
      <w:r w:rsidRPr="009F578A">
        <w:t>izvršiti pogodbene obveznosti gospodarno v korist naročnika</w:t>
      </w:r>
      <w:r w:rsidR="00597978" w:rsidRPr="009F578A">
        <w:t>;</w:t>
      </w:r>
    </w:p>
    <w:p w14:paraId="736E4F5C" w14:textId="33ABE9C6" w:rsidR="00325101" w:rsidRPr="009F578A" w:rsidRDefault="00325101" w:rsidP="00AC0A7E">
      <w:pPr>
        <w:pStyle w:val="Odstavekseznama"/>
        <w:tabs>
          <w:tab w:val="clear" w:pos="1496"/>
          <w:tab w:val="num" w:pos="709"/>
        </w:tabs>
        <w:spacing w:after="0" w:line="260" w:lineRule="exact"/>
        <w:ind w:left="709" w:hanging="425"/>
      </w:pPr>
      <w:r w:rsidRPr="009F578A">
        <w:t>izvajati svoje pogodbene obveznosti v dogovorjenih rokih</w:t>
      </w:r>
      <w:r w:rsidR="00597978" w:rsidRPr="009F578A">
        <w:t>;</w:t>
      </w:r>
    </w:p>
    <w:p w14:paraId="69E769E4" w14:textId="65342F56" w:rsidR="00325101" w:rsidRPr="009F578A" w:rsidRDefault="00325101" w:rsidP="00AC0A7E">
      <w:pPr>
        <w:pStyle w:val="Odstavekseznama"/>
        <w:tabs>
          <w:tab w:val="clear" w:pos="1496"/>
          <w:tab w:val="num" w:pos="709"/>
        </w:tabs>
        <w:spacing w:after="0" w:line="260" w:lineRule="exact"/>
        <w:ind w:left="709" w:hanging="425"/>
      </w:pPr>
      <w:r w:rsidRPr="009F578A">
        <w:t>pogodbene obveznosti izvajati s strokovno usposobljenimi kadri</w:t>
      </w:r>
      <w:r w:rsidR="00597978" w:rsidRPr="009F578A">
        <w:t>;</w:t>
      </w:r>
    </w:p>
    <w:p w14:paraId="6DD63833" w14:textId="1E08F15A" w:rsidR="00325101" w:rsidRPr="009F578A" w:rsidRDefault="00325101" w:rsidP="00AC0A7E">
      <w:pPr>
        <w:pStyle w:val="Odstavekseznama"/>
        <w:tabs>
          <w:tab w:val="clear" w:pos="1496"/>
          <w:tab w:val="num" w:pos="709"/>
        </w:tabs>
        <w:spacing w:after="0" w:line="260" w:lineRule="exact"/>
        <w:ind w:left="709" w:hanging="425"/>
      </w:pPr>
      <w:r w:rsidRPr="009F578A">
        <w:t>omogočati ustrezen nadzor naročniku</w:t>
      </w:r>
      <w:r w:rsidR="00597978" w:rsidRPr="009F578A">
        <w:t>;</w:t>
      </w:r>
    </w:p>
    <w:p w14:paraId="4E36FDB4" w14:textId="581FCDE1" w:rsidR="00325101" w:rsidRPr="009F578A" w:rsidRDefault="00325101" w:rsidP="00AC0A7E">
      <w:pPr>
        <w:pStyle w:val="Odstavekseznama"/>
        <w:tabs>
          <w:tab w:val="clear" w:pos="1496"/>
          <w:tab w:val="num" w:pos="709"/>
        </w:tabs>
        <w:spacing w:after="0" w:line="260" w:lineRule="exact"/>
        <w:ind w:left="709" w:hanging="425"/>
      </w:pPr>
      <w:r w:rsidRPr="009F578A">
        <w:t>pisno opozoriti naročnika na težave v zvezi s predmetom naročila, ki lahko ogrozijo izvedbo pogodbenih obveznosti v pogodbenih rokih ali povzročijo kakršnokoli škodo naročniku</w:t>
      </w:r>
      <w:r w:rsidR="00597978" w:rsidRPr="009F578A">
        <w:t>;</w:t>
      </w:r>
    </w:p>
    <w:p w14:paraId="2EAFC1ED" w14:textId="572A15D1" w:rsidR="00325101" w:rsidRPr="009F578A" w:rsidRDefault="00325101" w:rsidP="00AC0A7E">
      <w:pPr>
        <w:pStyle w:val="Odstavekseznama"/>
        <w:tabs>
          <w:tab w:val="clear" w:pos="1496"/>
          <w:tab w:val="num" w:pos="709"/>
        </w:tabs>
        <w:spacing w:after="0" w:line="260" w:lineRule="exact"/>
        <w:ind w:left="709" w:hanging="425"/>
      </w:pPr>
      <w:r w:rsidRPr="009F578A">
        <w:t>pravočasno opozoriti na morebitne ovire pri izvajanju pogodbenih obveznosti</w:t>
      </w:r>
      <w:r w:rsidR="00597978" w:rsidRPr="009F578A">
        <w:t>;</w:t>
      </w:r>
    </w:p>
    <w:p w14:paraId="27AF6B47" w14:textId="07DAFAB9" w:rsidR="00325101" w:rsidRPr="009F578A" w:rsidRDefault="00325101" w:rsidP="00AC0A7E">
      <w:pPr>
        <w:pStyle w:val="Odstavekseznama"/>
        <w:tabs>
          <w:tab w:val="clear" w:pos="1496"/>
          <w:tab w:val="num" w:pos="709"/>
        </w:tabs>
        <w:spacing w:after="0" w:line="260" w:lineRule="exact"/>
        <w:ind w:left="709" w:hanging="425"/>
      </w:pPr>
      <w:r w:rsidRPr="009F578A">
        <w:t>ščititi interese naročnika</w:t>
      </w:r>
      <w:r w:rsidR="00597978" w:rsidRPr="009F578A">
        <w:t>;</w:t>
      </w:r>
    </w:p>
    <w:p w14:paraId="0F364B26" w14:textId="184DDDB5" w:rsidR="00580F6E" w:rsidRPr="009F578A" w:rsidRDefault="00106183" w:rsidP="00AC0A7E">
      <w:pPr>
        <w:pStyle w:val="Odstavekseznama"/>
        <w:tabs>
          <w:tab w:val="clear" w:pos="1496"/>
          <w:tab w:val="num" w:pos="709"/>
        </w:tabs>
        <w:spacing w:after="0" w:line="260" w:lineRule="exact"/>
        <w:ind w:left="709" w:hanging="425"/>
      </w:pPr>
      <w:r w:rsidRPr="009F578A">
        <w:t xml:space="preserve">zagotoviti, da kadri, ki izvajajo pogodbene storitve </w:t>
      </w:r>
      <w:bookmarkStart w:id="4" w:name="_Hlk516133485"/>
      <w:r w:rsidRPr="009F578A">
        <w:t>z naročnikom komunicirajo v slovenskem jeziku ter poznajo slovensko tehnično izrazoslovje</w:t>
      </w:r>
      <w:bookmarkEnd w:id="4"/>
      <w:r w:rsidRPr="009F578A">
        <w:t xml:space="preserve">, vezano na predmet te pogodbe. Če kadri ne govorijo slovenskega jezika in ne razumejo ter ne poznajo slovenskega tehničnega izrazoslovja, mora izvajalec na svoje stroške </w:t>
      </w:r>
      <w:r w:rsidR="008130BB" w:rsidRPr="009F578A">
        <w:t xml:space="preserve">brez sprememb pogojev izvajanja storitev, </w:t>
      </w:r>
      <w:r w:rsidRPr="009F578A">
        <w:t>zagotoviti uradnega tolmača</w:t>
      </w:r>
      <w:r w:rsidR="008130BB" w:rsidRPr="009F578A">
        <w:t>/prevajalca</w:t>
      </w:r>
      <w:r w:rsidRPr="009F578A">
        <w:t xml:space="preserve"> z znanjem slovenskega jezika in slovenskega tehničnega izrazoslovja</w:t>
      </w:r>
      <w:r w:rsidR="00B5357C" w:rsidRPr="009F578A">
        <w:t>.</w:t>
      </w:r>
      <w:r w:rsidR="007153BD" w:rsidRPr="009F578A">
        <w:t xml:space="preserve"> </w:t>
      </w:r>
    </w:p>
    <w:p w14:paraId="26541296" w14:textId="77777777" w:rsidR="000175C1" w:rsidRPr="009F578A" w:rsidRDefault="000175C1" w:rsidP="00AC0A7E">
      <w:pPr>
        <w:spacing w:line="260" w:lineRule="exact"/>
      </w:pPr>
    </w:p>
    <w:p w14:paraId="69A1248F" w14:textId="4F855B5E" w:rsidR="006F14BC" w:rsidRDefault="009B6B8B" w:rsidP="00AC0A7E">
      <w:pPr>
        <w:spacing w:line="260" w:lineRule="exact"/>
      </w:pPr>
      <w:r w:rsidRPr="009F578A">
        <w:t>V</w:t>
      </w:r>
      <w:r w:rsidR="00325101" w:rsidRPr="009F578A">
        <w:t xml:space="preserve"> primeru nastanka kakršnihkoli okoliščin, ki </w:t>
      </w:r>
      <w:r w:rsidR="00A71CDA" w:rsidRPr="009F578A">
        <w:t>izvajalcu</w:t>
      </w:r>
      <w:r w:rsidR="00325101" w:rsidRPr="009F578A">
        <w:t xml:space="preserve"> otežujejo ali onemogočajo ali bi mu lahko otežile ali onemogočile pravočasno in pravilno izvedbo p</w:t>
      </w:r>
      <w:r w:rsidR="00AD4280" w:rsidRPr="009F578A">
        <w:t>redmeta pogodbe</w:t>
      </w:r>
      <w:r w:rsidR="00325101" w:rsidRPr="009F578A">
        <w:t>,</w:t>
      </w:r>
      <w:r w:rsidR="00A71CDA" w:rsidRPr="009F578A">
        <w:t xml:space="preserve"> mora</w:t>
      </w:r>
      <w:r w:rsidR="00325101" w:rsidRPr="009F578A">
        <w:t xml:space="preserve"> o tem obvestiti skrbnika pogodbe na strani naročnika.</w:t>
      </w:r>
    </w:p>
    <w:p w14:paraId="4A0F06EE" w14:textId="77777777" w:rsidR="009F578A" w:rsidRPr="009F578A" w:rsidRDefault="009F578A" w:rsidP="00AC0A7E">
      <w:pPr>
        <w:spacing w:line="260" w:lineRule="exact"/>
      </w:pPr>
    </w:p>
    <w:p w14:paraId="0DBE6898" w14:textId="77777777" w:rsidR="00535B9E" w:rsidRPr="009F578A" w:rsidRDefault="00535B9E" w:rsidP="00AC0A7E">
      <w:pPr>
        <w:pStyle w:val="len"/>
        <w:spacing w:before="0" w:after="0" w:line="260" w:lineRule="exact"/>
      </w:pPr>
    </w:p>
    <w:p w14:paraId="6405D9E7" w14:textId="77777777" w:rsidR="009F578A" w:rsidRDefault="009F578A" w:rsidP="00AC0A7E">
      <w:pPr>
        <w:spacing w:line="260" w:lineRule="exact"/>
      </w:pPr>
    </w:p>
    <w:p w14:paraId="5CBF459E" w14:textId="4B38FB19" w:rsidR="00535B9E" w:rsidRPr="009F578A" w:rsidRDefault="00535B9E" w:rsidP="00AC0A7E">
      <w:pPr>
        <w:spacing w:line="260" w:lineRule="exact"/>
      </w:pPr>
      <w:r w:rsidRPr="009F578A">
        <w:t xml:space="preserve">Naročnik ima pravico izvajati nadzor nad </w:t>
      </w:r>
      <w:r w:rsidR="008F72CF" w:rsidRPr="009F578A">
        <w:t>izvajanjem storitev</w:t>
      </w:r>
      <w:r w:rsidRPr="009F578A">
        <w:t xml:space="preserve"> izvajalca po tej pogodbi.</w:t>
      </w:r>
    </w:p>
    <w:p w14:paraId="30DE934B" w14:textId="77777777" w:rsidR="00535B9E" w:rsidRPr="009F578A" w:rsidRDefault="00535B9E" w:rsidP="00AC0A7E">
      <w:pPr>
        <w:spacing w:line="260" w:lineRule="exact"/>
      </w:pPr>
    </w:p>
    <w:p w14:paraId="65C5765E" w14:textId="77777777" w:rsidR="00535B9E" w:rsidRPr="009F578A" w:rsidRDefault="00535B9E" w:rsidP="00AC0A7E">
      <w:pPr>
        <w:spacing w:line="260" w:lineRule="exact"/>
      </w:pPr>
      <w:r w:rsidRPr="009F578A">
        <w:t>Izvajalec mora naročniku na podlagi predhodne najave omogočiti izvajanje nadzorstvenega pregleda kadarkoli med rednim delovnim časom izvajalca.</w:t>
      </w:r>
    </w:p>
    <w:p w14:paraId="635AD0FC" w14:textId="77777777" w:rsidR="00535B9E" w:rsidRPr="009F578A" w:rsidRDefault="00535B9E" w:rsidP="00AC0A7E">
      <w:pPr>
        <w:spacing w:line="260" w:lineRule="exact"/>
      </w:pPr>
    </w:p>
    <w:p w14:paraId="3BEF94E4" w14:textId="663E2348" w:rsidR="006F14BC" w:rsidRPr="009F578A" w:rsidRDefault="00535B9E" w:rsidP="00AC0A7E">
      <w:pPr>
        <w:spacing w:line="260" w:lineRule="exact"/>
      </w:pPr>
      <w:r w:rsidRPr="009F578A">
        <w:t>Naročnik lahko izvede nadzorstveni pregled zaradi preverjanja katerekoli izvajalčeve obveznosti po tej pogodbi, vključno s preverjanjem, ali izvaja</w:t>
      </w:r>
      <w:r w:rsidR="00846449" w:rsidRPr="009F578A">
        <w:t>lec</w:t>
      </w:r>
      <w:r w:rsidR="00AC0A7E">
        <w:t xml:space="preserve"> </w:t>
      </w:r>
      <w:r w:rsidRPr="009F578A">
        <w:t>opravlja storitve po tej pogodbi v skladu z zahtevami iz te pogodbe</w:t>
      </w:r>
      <w:r w:rsidR="00912E4F" w:rsidRPr="009F578A">
        <w:t>.</w:t>
      </w:r>
    </w:p>
    <w:p w14:paraId="5476646C" w14:textId="77777777" w:rsidR="00D4317E" w:rsidRPr="009F578A" w:rsidRDefault="00D4317E" w:rsidP="00AC0A7E">
      <w:pPr>
        <w:spacing w:line="260" w:lineRule="exact"/>
      </w:pPr>
    </w:p>
    <w:p w14:paraId="79C4BBB5" w14:textId="63CE1408" w:rsidR="00535B9E" w:rsidRDefault="00535B9E" w:rsidP="00AC0A7E">
      <w:pPr>
        <w:pStyle w:val="Naslov2"/>
        <w:spacing w:before="0" w:after="0" w:line="260" w:lineRule="exact"/>
        <w:ind w:left="357" w:hanging="357"/>
      </w:pPr>
      <w:r w:rsidRPr="009F578A">
        <w:t>CENA IN PLAČILNI POGOJI</w:t>
      </w:r>
    </w:p>
    <w:p w14:paraId="73E3735C" w14:textId="77777777" w:rsidR="009F578A" w:rsidRPr="009F578A" w:rsidRDefault="009F578A" w:rsidP="00AC0A7E">
      <w:pPr>
        <w:spacing w:line="260" w:lineRule="exact"/>
      </w:pPr>
    </w:p>
    <w:p w14:paraId="0B61FA5B" w14:textId="77777777" w:rsidR="00535B9E" w:rsidRPr="009F578A" w:rsidRDefault="00535B9E" w:rsidP="00AC0A7E">
      <w:pPr>
        <w:pStyle w:val="len"/>
        <w:spacing w:before="0" w:after="0" w:line="260" w:lineRule="exact"/>
      </w:pPr>
    </w:p>
    <w:p w14:paraId="66C662ED" w14:textId="77777777" w:rsidR="009F578A" w:rsidRDefault="009F578A" w:rsidP="00AC0A7E">
      <w:pPr>
        <w:spacing w:line="260" w:lineRule="exact"/>
      </w:pPr>
    </w:p>
    <w:p w14:paraId="48CE223D" w14:textId="3D89B3E0" w:rsidR="001F7E89" w:rsidRPr="009F578A" w:rsidRDefault="001F7E89" w:rsidP="00AC0A7E">
      <w:pPr>
        <w:spacing w:line="260" w:lineRule="exact"/>
      </w:pPr>
      <w:r w:rsidRPr="009F578A">
        <w:t>Storitve se zaračunavajo po cenah iz Priloge 2.</w:t>
      </w:r>
    </w:p>
    <w:p w14:paraId="71BA04D6" w14:textId="77777777" w:rsidR="00134C90" w:rsidRPr="009F578A" w:rsidRDefault="00134C90" w:rsidP="00AC0A7E">
      <w:pPr>
        <w:spacing w:line="260" w:lineRule="exact"/>
      </w:pPr>
    </w:p>
    <w:p w14:paraId="3C0B52BC" w14:textId="77777777" w:rsidR="00AC0A7E" w:rsidRDefault="00AC0A7E" w:rsidP="00AC0A7E">
      <w:pPr>
        <w:spacing w:line="260" w:lineRule="exact"/>
      </w:pPr>
      <w:r w:rsidRPr="006003F4">
        <w:t>Cene na enoto v EUR z DDV so fiksne prvo leto te pogodbe in vključujejo vse stroške za izvedbo predmeta pogodbe.</w:t>
      </w:r>
    </w:p>
    <w:p w14:paraId="11BFBD3F" w14:textId="77777777" w:rsidR="001F7E89" w:rsidRPr="009F578A" w:rsidRDefault="001F7E89" w:rsidP="00AC0A7E">
      <w:pPr>
        <w:spacing w:line="260" w:lineRule="exact"/>
      </w:pPr>
    </w:p>
    <w:p w14:paraId="43CE7B76" w14:textId="77CD854F" w:rsidR="006F14BC" w:rsidRDefault="001F7E89" w:rsidP="00AC0A7E">
      <w:pPr>
        <w:spacing w:line="260" w:lineRule="exact"/>
      </w:pPr>
      <w:r w:rsidRPr="009F578A">
        <w:t xml:space="preserve">Skupna predvidena pogodbena vrednost znaša </w:t>
      </w:r>
      <w:r w:rsidRPr="009F578A">
        <w:fldChar w:fldCharType="begin">
          <w:ffData>
            <w:name w:val="Besedilo2"/>
            <w:enabled/>
            <w:calcOnExit w:val="0"/>
            <w:textInput/>
          </w:ffData>
        </w:fldChar>
      </w:r>
      <w:r w:rsidRPr="009F578A">
        <w:instrText xml:space="preserve"> FORMTEXT </w:instrText>
      </w:r>
      <w:r w:rsidRPr="009F578A">
        <w:fldChar w:fldCharType="separate"/>
      </w:r>
      <w:r w:rsidRPr="009F578A">
        <w:rPr>
          <w:noProof/>
        </w:rPr>
        <w:t> </w:t>
      </w:r>
      <w:r w:rsidRPr="009F578A">
        <w:rPr>
          <w:noProof/>
        </w:rPr>
        <w:t> </w:t>
      </w:r>
      <w:r w:rsidRPr="009F578A">
        <w:rPr>
          <w:noProof/>
        </w:rPr>
        <w:t> </w:t>
      </w:r>
      <w:r w:rsidRPr="009F578A">
        <w:rPr>
          <w:noProof/>
        </w:rPr>
        <w:t> </w:t>
      </w:r>
      <w:r w:rsidRPr="009F578A">
        <w:rPr>
          <w:noProof/>
        </w:rPr>
        <w:t> </w:t>
      </w:r>
      <w:r w:rsidRPr="009F578A">
        <w:fldChar w:fldCharType="end"/>
      </w:r>
      <w:r w:rsidRPr="009F578A">
        <w:t xml:space="preserve"> EUR z DDV</w:t>
      </w:r>
      <w:r w:rsidR="0072060A" w:rsidRPr="009F578A">
        <w:t xml:space="preserve"> (z besedo: </w:t>
      </w:r>
      <w:r w:rsidR="0072060A" w:rsidRPr="009F578A">
        <w:fldChar w:fldCharType="begin">
          <w:ffData>
            <w:name w:val="Besedilo45"/>
            <w:enabled/>
            <w:calcOnExit w:val="0"/>
            <w:textInput/>
          </w:ffData>
        </w:fldChar>
      </w:r>
      <w:r w:rsidR="0072060A" w:rsidRPr="009F578A">
        <w:instrText xml:space="preserve"> FORMTEXT </w:instrText>
      </w:r>
      <w:r w:rsidR="0072060A" w:rsidRPr="009F578A">
        <w:fldChar w:fldCharType="separate"/>
      </w:r>
      <w:r w:rsidR="0072060A" w:rsidRPr="009F578A">
        <w:t> </w:t>
      </w:r>
      <w:r w:rsidR="0072060A" w:rsidRPr="009F578A">
        <w:t> </w:t>
      </w:r>
      <w:r w:rsidR="0072060A" w:rsidRPr="009F578A">
        <w:t> </w:t>
      </w:r>
      <w:r w:rsidR="0072060A" w:rsidRPr="009F578A">
        <w:t> </w:t>
      </w:r>
      <w:r w:rsidR="0072060A" w:rsidRPr="009F578A">
        <w:t> </w:t>
      </w:r>
      <w:r w:rsidR="0072060A" w:rsidRPr="009F578A">
        <w:fldChar w:fldCharType="end"/>
      </w:r>
      <w:r w:rsidR="0072060A" w:rsidRPr="009F578A">
        <w:t xml:space="preserve"> evrov z davkom na dodano vrednost </w:t>
      </w:r>
      <w:r w:rsidR="0072060A" w:rsidRPr="009F578A">
        <w:fldChar w:fldCharType="begin">
          <w:ffData>
            <w:name w:val="Besedilo45"/>
            <w:enabled/>
            <w:calcOnExit w:val="0"/>
            <w:textInput/>
          </w:ffData>
        </w:fldChar>
      </w:r>
      <w:r w:rsidR="0072060A" w:rsidRPr="009F578A">
        <w:instrText xml:space="preserve"> FORMTEXT </w:instrText>
      </w:r>
      <w:r w:rsidR="0072060A" w:rsidRPr="009F578A">
        <w:fldChar w:fldCharType="separate"/>
      </w:r>
      <w:r w:rsidR="0072060A" w:rsidRPr="009F578A">
        <w:t> </w:t>
      </w:r>
      <w:r w:rsidR="0072060A" w:rsidRPr="009F578A">
        <w:t> </w:t>
      </w:r>
      <w:r w:rsidR="0072060A" w:rsidRPr="009F578A">
        <w:t> </w:t>
      </w:r>
      <w:r w:rsidR="0072060A" w:rsidRPr="009F578A">
        <w:t> </w:t>
      </w:r>
      <w:r w:rsidR="0072060A" w:rsidRPr="009F578A">
        <w:t> </w:t>
      </w:r>
      <w:r w:rsidR="0072060A" w:rsidRPr="009F578A">
        <w:fldChar w:fldCharType="end"/>
      </w:r>
      <w:r w:rsidR="0072060A" w:rsidRPr="009F578A">
        <w:t xml:space="preserve"> /00)</w:t>
      </w:r>
      <w:r w:rsidRPr="009F578A">
        <w:t>.</w:t>
      </w:r>
    </w:p>
    <w:p w14:paraId="22800F54" w14:textId="77777777" w:rsidR="009F578A" w:rsidRPr="009F578A" w:rsidRDefault="009F578A" w:rsidP="00AC0A7E">
      <w:pPr>
        <w:spacing w:line="260" w:lineRule="exact"/>
      </w:pPr>
    </w:p>
    <w:p w14:paraId="214240A7" w14:textId="670F4A9D" w:rsidR="00535B9E" w:rsidRPr="009F578A" w:rsidRDefault="00341ABF" w:rsidP="00AC0A7E">
      <w:pPr>
        <w:pStyle w:val="len"/>
        <w:spacing w:before="0" w:after="0" w:line="260" w:lineRule="exact"/>
      </w:pPr>
      <w:r w:rsidRPr="009F578A">
        <w:t xml:space="preserve"> </w:t>
      </w:r>
    </w:p>
    <w:p w14:paraId="080D9FFB" w14:textId="77777777" w:rsidR="009F578A" w:rsidRDefault="009F578A" w:rsidP="00AC0A7E">
      <w:pPr>
        <w:spacing w:line="260" w:lineRule="exact"/>
      </w:pPr>
    </w:p>
    <w:p w14:paraId="2C8E1627" w14:textId="25D8C516" w:rsidR="00C97878" w:rsidRPr="009F578A" w:rsidRDefault="00C97878" w:rsidP="00AC0A7E">
      <w:pPr>
        <w:spacing w:line="260" w:lineRule="exact"/>
      </w:pPr>
      <w:r w:rsidRPr="009F578A">
        <w:t xml:space="preserve">Storitve za aktivnost iz 1. točke prvega odstavka 2. člena te pogodbe se plačujejo kot mesečni pavšal po ceni: </w:t>
      </w:r>
      <w:r w:rsidRPr="009F578A">
        <w:fldChar w:fldCharType="begin">
          <w:ffData>
            <w:name w:val="Besedilo2"/>
            <w:enabled/>
            <w:calcOnExit w:val="0"/>
            <w:textInput/>
          </w:ffData>
        </w:fldChar>
      </w:r>
      <w:r w:rsidRPr="009F578A">
        <w:instrText xml:space="preserve"> FORMTEXT </w:instrText>
      </w:r>
      <w:r w:rsidRPr="009F578A">
        <w:fldChar w:fldCharType="separate"/>
      </w:r>
      <w:r w:rsidRPr="009F578A">
        <w:t> </w:t>
      </w:r>
      <w:r w:rsidRPr="009F578A">
        <w:t> </w:t>
      </w:r>
      <w:r w:rsidRPr="009F578A">
        <w:t> </w:t>
      </w:r>
      <w:r w:rsidRPr="009F578A">
        <w:t> </w:t>
      </w:r>
      <w:r w:rsidRPr="009F578A">
        <w:t> </w:t>
      </w:r>
      <w:r w:rsidRPr="009F578A">
        <w:fldChar w:fldCharType="end"/>
      </w:r>
      <w:r w:rsidRPr="009F578A">
        <w:t xml:space="preserve"> EUR z DDV na mesec, kar za predvideno količino 48 mesecev znaša </w:t>
      </w:r>
      <w:r w:rsidRPr="009F578A">
        <w:fldChar w:fldCharType="begin">
          <w:ffData>
            <w:name w:val="Besedilo2"/>
            <w:enabled/>
            <w:calcOnExit w:val="0"/>
            <w:textInput/>
          </w:ffData>
        </w:fldChar>
      </w:r>
      <w:r w:rsidRPr="009F578A">
        <w:instrText xml:space="preserve"> FORMTEXT </w:instrText>
      </w:r>
      <w:r w:rsidRPr="009F578A">
        <w:fldChar w:fldCharType="separate"/>
      </w:r>
      <w:r w:rsidRPr="009F578A">
        <w:t> </w:t>
      </w:r>
      <w:r w:rsidRPr="009F578A">
        <w:t> </w:t>
      </w:r>
      <w:r w:rsidRPr="009F578A">
        <w:t> </w:t>
      </w:r>
      <w:r w:rsidRPr="009F578A">
        <w:t> </w:t>
      </w:r>
      <w:r w:rsidRPr="009F578A">
        <w:t> </w:t>
      </w:r>
      <w:r w:rsidRPr="009F578A">
        <w:fldChar w:fldCharType="end"/>
      </w:r>
      <w:r w:rsidRPr="009F578A">
        <w:t xml:space="preserve"> EUR z DDV. Če se storitve v določenem mesecu ne izvajajo cel mesec, se obračuna samo sorazmerni del. </w:t>
      </w:r>
    </w:p>
    <w:p w14:paraId="7E7C4329" w14:textId="77777777" w:rsidR="00C97878" w:rsidRPr="009F578A" w:rsidRDefault="00C97878" w:rsidP="00AC0A7E">
      <w:pPr>
        <w:spacing w:line="260" w:lineRule="exact"/>
      </w:pPr>
    </w:p>
    <w:p w14:paraId="44BE0C5E" w14:textId="61F4916F" w:rsidR="00C97878" w:rsidRPr="009F578A" w:rsidRDefault="00C97878" w:rsidP="00AC0A7E">
      <w:pPr>
        <w:spacing w:line="260" w:lineRule="exact"/>
        <w:rPr>
          <w:snapToGrid w:val="0"/>
          <w:color w:val="000000"/>
        </w:rPr>
      </w:pPr>
      <w:r w:rsidRPr="009F578A">
        <w:t>Podlaga za izstavitev računa je obojestransko podpisan prevzemni zapisnik z vključenim poročilom o opravljenih storitvah osnovnega vzdrževanja s specifikacijo in opisom opravljenih storitev.</w:t>
      </w:r>
      <w:r w:rsidRPr="009F578A">
        <w:rPr>
          <w:snapToGrid w:val="0"/>
          <w:color w:val="000000"/>
        </w:rPr>
        <w:t xml:space="preserve"> Podpisan prevzemni zapisnik o izvedenih storitvah je priloga računu. </w:t>
      </w:r>
    </w:p>
    <w:p w14:paraId="49ED519B" w14:textId="77777777" w:rsidR="00C97878" w:rsidRPr="009F578A" w:rsidRDefault="00C97878" w:rsidP="00AC0A7E">
      <w:pPr>
        <w:spacing w:line="260" w:lineRule="exact"/>
        <w:rPr>
          <w:highlight w:val="yellow"/>
        </w:rPr>
      </w:pPr>
    </w:p>
    <w:p w14:paraId="306090E2" w14:textId="39303FEA" w:rsidR="00C97878" w:rsidRPr="009F578A" w:rsidRDefault="00C97878" w:rsidP="00AC0A7E">
      <w:pPr>
        <w:spacing w:line="260" w:lineRule="exact"/>
      </w:pPr>
      <w:r w:rsidRPr="009F578A">
        <w:t xml:space="preserve">Storitve za aktivnosti iz 2. točke prvega odstavka 2. člena te pogodbe se plačujejo po ceni: </w:t>
      </w:r>
      <w:r w:rsidRPr="009F578A">
        <w:fldChar w:fldCharType="begin">
          <w:ffData>
            <w:name w:val="Besedilo2"/>
            <w:enabled/>
            <w:calcOnExit w:val="0"/>
            <w:textInput/>
          </w:ffData>
        </w:fldChar>
      </w:r>
      <w:r w:rsidRPr="009F578A">
        <w:instrText xml:space="preserve"> FORMTEXT </w:instrText>
      </w:r>
      <w:r w:rsidRPr="009F578A">
        <w:fldChar w:fldCharType="separate"/>
      </w:r>
      <w:r w:rsidRPr="009F578A">
        <w:t> </w:t>
      </w:r>
      <w:r w:rsidRPr="009F578A">
        <w:t> </w:t>
      </w:r>
      <w:r w:rsidRPr="009F578A">
        <w:t> </w:t>
      </w:r>
      <w:r w:rsidRPr="009F578A">
        <w:t> </w:t>
      </w:r>
      <w:r w:rsidRPr="009F578A">
        <w:t> </w:t>
      </w:r>
      <w:r w:rsidRPr="009F578A">
        <w:fldChar w:fldCharType="end"/>
      </w:r>
      <w:r w:rsidRPr="009F578A">
        <w:t xml:space="preserve"> EUR z DDV za človek/dan, </w:t>
      </w:r>
      <w:r w:rsidRPr="009F578A">
        <w:rPr>
          <w:color w:val="000000"/>
        </w:rPr>
        <w:t>in sicer samo za dejansko opravljene storitve</w:t>
      </w:r>
      <w:r w:rsidRPr="009F578A">
        <w:t xml:space="preserve">, kar za predvideno količino </w:t>
      </w:r>
      <w:r w:rsidRPr="009F578A">
        <w:rPr>
          <w:color w:val="000000"/>
          <w:lang w:eastAsia="sl-SI"/>
        </w:rPr>
        <w:t>960 človek/dni</w:t>
      </w:r>
      <w:r w:rsidRPr="009F578A">
        <w:t xml:space="preserve"> znaša </w:t>
      </w:r>
      <w:r w:rsidRPr="009F578A">
        <w:fldChar w:fldCharType="begin">
          <w:ffData>
            <w:name w:val="Besedilo2"/>
            <w:enabled/>
            <w:calcOnExit w:val="0"/>
            <w:textInput/>
          </w:ffData>
        </w:fldChar>
      </w:r>
      <w:r w:rsidRPr="009F578A">
        <w:instrText xml:space="preserve"> FORMTEXT </w:instrText>
      </w:r>
      <w:r w:rsidRPr="009F578A">
        <w:fldChar w:fldCharType="separate"/>
      </w:r>
      <w:r w:rsidRPr="009F578A">
        <w:t> </w:t>
      </w:r>
      <w:r w:rsidRPr="009F578A">
        <w:t> </w:t>
      </w:r>
      <w:r w:rsidRPr="009F578A">
        <w:t> </w:t>
      </w:r>
      <w:r w:rsidRPr="009F578A">
        <w:t> </w:t>
      </w:r>
      <w:r w:rsidRPr="009F578A">
        <w:t> </w:t>
      </w:r>
      <w:r w:rsidRPr="009F578A">
        <w:fldChar w:fldCharType="end"/>
      </w:r>
      <w:r w:rsidRPr="009F578A">
        <w:t xml:space="preserve"> EUR z DDV.</w:t>
      </w:r>
    </w:p>
    <w:p w14:paraId="03A30552" w14:textId="77777777" w:rsidR="00C97878" w:rsidRPr="009F578A" w:rsidRDefault="00C97878" w:rsidP="00AC0A7E">
      <w:pPr>
        <w:spacing w:line="260" w:lineRule="exact"/>
      </w:pPr>
    </w:p>
    <w:p w14:paraId="200FDEC0" w14:textId="35A67BE2" w:rsidR="00C97878" w:rsidRPr="009F578A" w:rsidRDefault="00C97878" w:rsidP="00AC0A7E">
      <w:pPr>
        <w:spacing w:line="260" w:lineRule="exact"/>
      </w:pPr>
      <w:r w:rsidRPr="009F578A">
        <w:t xml:space="preserve">Storitve za aktivnosti iz 3. točke prvega odstavka 2. člena te pogodbe se plačujejo po ceni: </w:t>
      </w:r>
      <w:r w:rsidRPr="009F578A">
        <w:fldChar w:fldCharType="begin">
          <w:ffData>
            <w:name w:val="Besedilo2"/>
            <w:enabled/>
            <w:calcOnExit w:val="0"/>
            <w:textInput/>
          </w:ffData>
        </w:fldChar>
      </w:r>
      <w:r w:rsidRPr="009F578A">
        <w:instrText xml:space="preserve"> FORMTEXT </w:instrText>
      </w:r>
      <w:r w:rsidRPr="009F578A">
        <w:fldChar w:fldCharType="separate"/>
      </w:r>
      <w:r w:rsidRPr="009F578A">
        <w:t> </w:t>
      </w:r>
      <w:r w:rsidRPr="009F578A">
        <w:t> </w:t>
      </w:r>
      <w:r w:rsidRPr="009F578A">
        <w:t> </w:t>
      </w:r>
      <w:r w:rsidRPr="009F578A">
        <w:t> </w:t>
      </w:r>
      <w:r w:rsidRPr="009F578A">
        <w:t> </w:t>
      </w:r>
      <w:r w:rsidRPr="009F578A">
        <w:fldChar w:fldCharType="end"/>
      </w:r>
      <w:r w:rsidRPr="009F578A">
        <w:t xml:space="preserve"> EUR z DDV za človek/dan, </w:t>
      </w:r>
      <w:r w:rsidRPr="009F578A">
        <w:rPr>
          <w:color w:val="000000"/>
        </w:rPr>
        <w:t>in sicer samo za dejansko opravljene storitve,</w:t>
      </w:r>
      <w:r w:rsidRPr="009F578A">
        <w:t xml:space="preserve"> kar za predvideno količino </w:t>
      </w:r>
      <w:r w:rsidRPr="009F578A">
        <w:rPr>
          <w:color w:val="000000"/>
          <w:lang w:eastAsia="sl-SI"/>
        </w:rPr>
        <w:t>960 človek/dni</w:t>
      </w:r>
      <w:r w:rsidRPr="009F578A">
        <w:t xml:space="preserve"> znaša </w:t>
      </w:r>
      <w:r w:rsidRPr="009F578A">
        <w:fldChar w:fldCharType="begin">
          <w:ffData>
            <w:name w:val="Besedilo2"/>
            <w:enabled/>
            <w:calcOnExit w:val="0"/>
            <w:textInput/>
          </w:ffData>
        </w:fldChar>
      </w:r>
      <w:r w:rsidRPr="009F578A">
        <w:instrText xml:space="preserve"> FORMTEXT </w:instrText>
      </w:r>
      <w:r w:rsidRPr="009F578A">
        <w:fldChar w:fldCharType="separate"/>
      </w:r>
      <w:r w:rsidRPr="009F578A">
        <w:t> </w:t>
      </w:r>
      <w:r w:rsidRPr="009F578A">
        <w:t> </w:t>
      </w:r>
      <w:r w:rsidRPr="009F578A">
        <w:t> </w:t>
      </w:r>
      <w:r w:rsidRPr="009F578A">
        <w:t> </w:t>
      </w:r>
      <w:r w:rsidRPr="009F578A">
        <w:t> </w:t>
      </w:r>
      <w:r w:rsidRPr="009F578A">
        <w:fldChar w:fldCharType="end"/>
      </w:r>
      <w:r w:rsidRPr="009F578A">
        <w:t xml:space="preserve"> EUR z DDV.</w:t>
      </w:r>
    </w:p>
    <w:p w14:paraId="1BE13BED" w14:textId="77777777" w:rsidR="00C97878" w:rsidRPr="009F578A" w:rsidRDefault="00C97878" w:rsidP="00AC0A7E">
      <w:pPr>
        <w:spacing w:line="260" w:lineRule="exact"/>
        <w:rPr>
          <w:highlight w:val="yellow"/>
        </w:rPr>
      </w:pPr>
    </w:p>
    <w:p w14:paraId="2AC4B436" w14:textId="35828AA3" w:rsidR="00C97878" w:rsidRPr="009F578A" w:rsidRDefault="00C97878" w:rsidP="00AC0A7E">
      <w:pPr>
        <w:spacing w:line="260" w:lineRule="exact"/>
      </w:pPr>
      <w:r w:rsidRPr="009F578A">
        <w:t xml:space="preserve">Storitve za aktivnosti iz 4. točke prvega odstavka 2. člena te pogodbe se plačujejo po ceni: </w:t>
      </w:r>
      <w:r w:rsidRPr="009F578A">
        <w:fldChar w:fldCharType="begin">
          <w:ffData>
            <w:name w:val="Besedilo2"/>
            <w:enabled/>
            <w:calcOnExit w:val="0"/>
            <w:textInput/>
          </w:ffData>
        </w:fldChar>
      </w:r>
      <w:r w:rsidRPr="009F578A">
        <w:instrText xml:space="preserve"> FORMTEXT </w:instrText>
      </w:r>
      <w:r w:rsidRPr="009F578A">
        <w:fldChar w:fldCharType="separate"/>
      </w:r>
      <w:r w:rsidRPr="009F578A">
        <w:t> </w:t>
      </w:r>
      <w:r w:rsidRPr="009F578A">
        <w:t> </w:t>
      </w:r>
      <w:r w:rsidRPr="009F578A">
        <w:t> </w:t>
      </w:r>
      <w:r w:rsidRPr="009F578A">
        <w:t> </w:t>
      </w:r>
      <w:r w:rsidRPr="009F578A">
        <w:t> </w:t>
      </w:r>
      <w:r w:rsidRPr="009F578A">
        <w:fldChar w:fldCharType="end"/>
      </w:r>
      <w:r w:rsidRPr="009F578A">
        <w:t xml:space="preserve"> EUR z DDV za človek/dan, </w:t>
      </w:r>
      <w:r w:rsidRPr="009F578A">
        <w:rPr>
          <w:color w:val="000000"/>
        </w:rPr>
        <w:t>in sicer samo za dejansko opravljene storitve,</w:t>
      </w:r>
      <w:r w:rsidRPr="009F578A">
        <w:t xml:space="preserve"> kar za predvideno količino </w:t>
      </w:r>
      <w:r w:rsidRPr="009F578A">
        <w:rPr>
          <w:color w:val="000000"/>
          <w:lang w:eastAsia="sl-SI"/>
        </w:rPr>
        <w:t>2880 človek/dni</w:t>
      </w:r>
      <w:r w:rsidRPr="009F578A">
        <w:t xml:space="preserve"> znaša </w:t>
      </w:r>
      <w:r w:rsidRPr="009F578A">
        <w:fldChar w:fldCharType="begin">
          <w:ffData>
            <w:name w:val="Besedilo2"/>
            <w:enabled/>
            <w:calcOnExit w:val="0"/>
            <w:textInput/>
          </w:ffData>
        </w:fldChar>
      </w:r>
      <w:r w:rsidRPr="009F578A">
        <w:instrText xml:space="preserve"> FORMTEXT </w:instrText>
      </w:r>
      <w:r w:rsidRPr="009F578A">
        <w:fldChar w:fldCharType="separate"/>
      </w:r>
      <w:r w:rsidRPr="009F578A">
        <w:t> </w:t>
      </w:r>
      <w:r w:rsidRPr="009F578A">
        <w:t> </w:t>
      </w:r>
      <w:r w:rsidRPr="009F578A">
        <w:t> </w:t>
      </w:r>
      <w:r w:rsidRPr="009F578A">
        <w:t> </w:t>
      </w:r>
      <w:r w:rsidRPr="009F578A">
        <w:t> </w:t>
      </w:r>
      <w:r w:rsidRPr="009F578A">
        <w:fldChar w:fldCharType="end"/>
      </w:r>
      <w:r w:rsidRPr="009F578A">
        <w:t xml:space="preserve"> EUR z DDV.</w:t>
      </w:r>
    </w:p>
    <w:p w14:paraId="57424F89" w14:textId="77777777" w:rsidR="00C97878" w:rsidRPr="009F578A" w:rsidRDefault="00C97878" w:rsidP="00AC0A7E">
      <w:pPr>
        <w:spacing w:line="260" w:lineRule="exact"/>
        <w:rPr>
          <w:highlight w:val="yellow"/>
        </w:rPr>
      </w:pPr>
    </w:p>
    <w:p w14:paraId="25F22565" w14:textId="77777777" w:rsidR="00C97878" w:rsidRPr="009F578A" w:rsidRDefault="00C97878" w:rsidP="00AC0A7E">
      <w:pPr>
        <w:spacing w:line="260" w:lineRule="exact"/>
        <w:rPr>
          <w:snapToGrid w:val="0"/>
          <w:color w:val="000000"/>
        </w:rPr>
      </w:pPr>
      <w:r w:rsidRPr="009F578A">
        <w:t xml:space="preserve">Podlaga za izstavitev računa za opravljene aktivnosti iz 2., 3. in 4. točke prvega odstavka 2. člena te pogodbe je obojestransko podpisan prevzemni zapisnik z vključenim poročilom o dejansko opravljenih storitvah s specifikacijo in opisom opravljenih storitev, opredelitvijo porabe časa za posamezno storitev ter s sklici na pripadajoča naročila naročnika. </w:t>
      </w:r>
      <w:r w:rsidRPr="009F578A">
        <w:rPr>
          <w:snapToGrid w:val="0"/>
          <w:color w:val="000000"/>
        </w:rPr>
        <w:t>Podpisan prevzemni zapisnik o izvedenih storitvah je priloga računu.</w:t>
      </w:r>
    </w:p>
    <w:p w14:paraId="55915960" w14:textId="77777777" w:rsidR="00C97878" w:rsidRPr="009F578A" w:rsidRDefault="00C97878" w:rsidP="00AC0A7E">
      <w:pPr>
        <w:spacing w:line="260" w:lineRule="exact"/>
        <w:rPr>
          <w:snapToGrid w:val="0"/>
          <w:color w:val="000000"/>
          <w:highlight w:val="green"/>
        </w:rPr>
      </w:pPr>
    </w:p>
    <w:p w14:paraId="441E8EDE" w14:textId="0FD518FF" w:rsidR="00C97878" w:rsidRPr="009F578A" w:rsidRDefault="00D52068" w:rsidP="00AC0A7E">
      <w:pPr>
        <w:spacing w:line="260" w:lineRule="exact"/>
      </w:pPr>
      <w:bookmarkStart w:id="5" w:name="_Hlk114578825"/>
      <w:r>
        <w:t>Najem licence</w:t>
      </w:r>
      <w:r w:rsidR="00C97878" w:rsidRPr="009F578A">
        <w:t xml:space="preserve"> iz 5. točke prvega odstavka 2. člena te pogodbe se plačuje po ceni: </w:t>
      </w:r>
      <w:r w:rsidR="00C97878" w:rsidRPr="009F578A">
        <w:fldChar w:fldCharType="begin">
          <w:ffData>
            <w:name w:val="Besedilo2"/>
            <w:enabled/>
            <w:calcOnExit w:val="0"/>
            <w:textInput/>
          </w:ffData>
        </w:fldChar>
      </w:r>
      <w:r w:rsidR="00C97878" w:rsidRPr="009F578A">
        <w:instrText xml:space="preserve"> FORMTEXT </w:instrText>
      </w:r>
      <w:r w:rsidR="00C97878" w:rsidRPr="009F578A">
        <w:fldChar w:fldCharType="separate"/>
      </w:r>
      <w:r w:rsidR="00C97878" w:rsidRPr="009F578A">
        <w:t> </w:t>
      </w:r>
      <w:r w:rsidR="00C97878" w:rsidRPr="009F578A">
        <w:t> </w:t>
      </w:r>
      <w:r w:rsidR="00C97878" w:rsidRPr="009F578A">
        <w:t> </w:t>
      </w:r>
      <w:r w:rsidR="00C97878" w:rsidRPr="009F578A">
        <w:t> </w:t>
      </w:r>
      <w:r w:rsidR="00C97878" w:rsidRPr="009F578A">
        <w:t> </w:t>
      </w:r>
      <w:r w:rsidR="00C97878" w:rsidRPr="009F578A">
        <w:fldChar w:fldCharType="end"/>
      </w:r>
      <w:r w:rsidR="00C97878" w:rsidRPr="009F578A">
        <w:t xml:space="preserve"> EUR z DDV na leto, kar za predvideno količino 4 </w:t>
      </w:r>
      <w:r>
        <w:rPr>
          <w:lang w:eastAsia="sl-SI"/>
        </w:rPr>
        <w:t>letne licenčnine</w:t>
      </w:r>
      <w:r w:rsidRPr="009F578A">
        <w:t xml:space="preserve"> </w:t>
      </w:r>
      <w:r w:rsidR="00C97878" w:rsidRPr="009F578A">
        <w:t xml:space="preserve">znaša </w:t>
      </w:r>
      <w:r w:rsidR="00C97878" w:rsidRPr="009F578A">
        <w:fldChar w:fldCharType="begin">
          <w:ffData>
            <w:name w:val="Besedilo2"/>
            <w:enabled/>
            <w:calcOnExit w:val="0"/>
            <w:textInput/>
          </w:ffData>
        </w:fldChar>
      </w:r>
      <w:r w:rsidR="00C97878" w:rsidRPr="009F578A">
        <w:instrText xml:space="preserve"> FORMTEXT </w:instrText>
      </w:r>
      <w:r w:rsidR="00C97878" w:rsidRPr="009F578A">
        <w:fldChar w:fldCharType="separate"/>
      </w:r>
      <w:r w:rsidR="00C97878" w:rsidRPr="009F578A">
        <w:t> </w:t>
      </w:r>
      <w:r w:rsidR="00C97878" w:rsidRPr="009F578A">
        <w:t> </w:t>
      </w:r>
      <w:r w:rsidR="00C97878" w:rsidRPr="009F578A">
        <w:t> </w:t>
      </w:r>
      <w:r w:rsidR="00C97878" w:rsidRPr="009F578A">
        <w:t> </w:t>
      </w:r>
      <w:r w:rsidR="00C97878" w:rsidRPr="009F578A">
        <w:t> </w:t>
      </w:r>
      <w:r w:rsidR="00C97878" w:rsidRPr="009F578A">
        <w:fldChar w:fldCharType="end"/>
      </w:r>
      <w:r w:rsidR="00C97878" w:rsidRPr="009F578A">
        <w:t xml:space="preserve"> EUR z DDV. </w:t>
      </w:r>
    </w:p>
    <w:bookmarkEnd w:id="5"/>
    <w:p w14:paraId="635BB011" w14:textId="77777777" w:rsidR="00C97878" w:rsidRPr="009F578A" w:rsidRDefault="00C97878" w:rsidP="00AC0A7E">
      <w:pPr>
        <w:spacing w:line="260" w:lineRule="exact"/>
        <w:rPr>
          <w:highlight w:val="yellow"/>
        </w:rPr>
      </w:pPr>
    </w:p>
    <w:p w14:paraId="4F7E58B6" w14:textId="49C58BEA" w:rsidR="00C97878" w:rsidRPr="009F578A" w:rsidRDefault="00C97878" w:rsidP="00AC0A7E">
      <w:pPr>
        <w:spacing w:line="260" w:lineRule="exact"/>
      </w:pPr>
      <w:r w:rsidRPr="009F578A">
        <w:t xml:space="preserve">Podlaga za izstavitev računa je prejeto </w:t>
      </w:r>
      <w:r w:rsidR="0077573E" w:rsidRPr="009F578A">
        <w:t xml:space="preserve">in potrjeno </w:t>
      </w:r>
      <w:r w:rsidRPr="009F578A">
        <w:t>elektronsko sporočilo s strani izvajalca</w:t>
      </w:r>
      <w:r w:rsidR="0077573E" w:rsidRPr="009F578A">
        <w:t xml:space="preserve"> s ključi za </w:t>
      </w:r>
      <w:proofErr w:type="spellStart"/>
      <w:r w:rsidR="0077573E" w:rsidRPr="009F578A">
        <w:t>odkodiranje</w:t>
      </w:r>
      <w:proofErr w:type="spellEnd"/>
      <w:r w:rsidR="0077573E" w:rsidRPr="009F578A">
        <w:t xml:space="preserve"> licenčne programske opreme</w:t>
      </w:r>
      <w:r w:rsidRPr="009F578A">
        <w:t xml:space="preserve">, s katerim je naročniku omogočena uporaba letne licenčnine po tej pogodbi, ki pomeni tudi prevzem opreme s strani naročnika. </w:t>
      </w:r>
    </w:p>
    <w:p w14:paraId="3D1E2478" w14:textId="77777777" w:rsidR="00C97878" w:rsidRPr="009F578A" w:rsidRDefault="00C97878" w:rsidP="00AC0A7E">
      <w:pPr>
        <w:spacing w:line="260" w:lineRule="exact"/>
      </w:pPr>
    </w:p>
    <w:p w14:paraId="22DF50FB" w14:textId="0DBF2280" w:rsidR="00C97878" w:rsidRDefault="00C97878" w:rsidP="00AC0A7E">
      <w:pPr>
        <w:spacing w:line="260" w:lineRule="exact"/>
        <w:rPr>
          <w:snapToGrid w:val="0"/>
          <w:color w:val="000000"/>
        </w:rPr>
      </w:pPr>
      <w:r w:rsidRPr="009F578A">
        <w:rPr>
          <w:snapToGrid w:val="0"/>
          <w:color w:val="000000"/>
        </w:rPr>
        <w:t>Račun se mora sklicevati na številko pogodbe, na podlagi katere se izstavlja.</w:t>
      </w:r>
    </w:p>
    <w:p w14:paraId="789B3275" w14:textId="77777777" w:rsidR="009F578A" w:rsidRPr="009F578A" w:rsidRDefault="009F578A" w:rsidP="00AC0A7E">
      <w:pPr>
        <w:spacing w:line="260" w:lineRule="exact"/>
        <w:rPr>
          <w:snapToGrid w:val="0"/>
          <w:color w:val="000000"/>
        </w:rPr>
      </w:pPr>
    </w:p>
    <w:p w14:paraId="02F7383B" w14:textId="77777777" w:rsidR="00535B9E" w:rsidRPr="009F578A" w:rsidRDefault="00535B9E" w:rsidP="00AC0A7E">
      <w:pPr>
        <w:pStyle w:val="len"/>
        <w:spacing w:before="0" w:after="0" w:line="260" w:lineRule="exact"/>
      </w:pPr>
    </w:p>
    <w:p w14:paraId="0F95AE20" w14:textId="77777777" w:rsidR="009F578A" w:rsidRDefault="009F578A" w:rsidP="00AC0A7E">
      <w:pPr>
        <w:spacing w:line="260" w:lineRule="exact"/>
      </w:pPr>
      <w:bookmarkStart w:id="6" w:name="_Hlk532915355"/>
    </w:p>
    <w:p w14:paraId="5DC6CB21" w14:textId="49E19C93" w:rsidR="007A3217" w:rsidRDefault="00535B9E" w:rsidP="00AC0A7E">
      <w:pPr>
        <w:spacing w:line="260" w:lineRule="exact"/>
        <w:rPr>
          <w:snapToGrid w:val="0"/>
          <w:color w:val="000000"/>
        </w:rPr>
      </w:pPr>
      <w:r w:rsidRPr="009F578A">
        <w:t xml:space="preserve">Porabljeni čas za aktivnosti iz </w:t>
      </w:r>
      <w:r w:rsidR="007A3217" w:rsidRPr="009F578A">
        <w:t>2</w:t>
      </w:r>
      <w:r w:rsidR="00B87CFA" w:rsidRPr="009F578A">
        <w:t>.</w:t>
      </w:r>
      <w:r w:rsidR="007A3217" w:rsidRPr="009F578A">
        <w:t>,</w:t>
      </w:r>
      <w:r w:rsidR="008130BB" w:rsidRPr="009F578A">
        <w:t>3. in</w:t>
      </w:r>
      <w:r w:rsidR="007A3217" w:rsidRPr="009F578A">
        <w:t xml:space="preserve"> 4.</w:t>
      </w:r>
      <w:r w:rsidRPr="009F578A">
        <w:t>točke</w:t>
      </w:r>
      <w:r w:rsidR="007A3217" w:rsidRPr="009F578A">
        <w:t xml:space="preserve"> </w:t>
      </w:r>
      <w:r w:rsidRPr="009F578A">
        <w:t>prvega odstavka 2. člena te pogodbe je vsota porabe časa iz pisnih poročil o opravljenem delu</w:t>
      </w:r>
      <w:r w:rsidR="00685F6A" w:rsidRPr="009F578A">
        <w:t xml:space="preserve">, preračunan v človek/dan po načelu 8 ur je 1 dan, 60 minut je 1 ura. </w:t>
      </w:r>
      <w:r w:rsidR="00685F6A" w:rsidRPr="009F578A">
        <w:rPr>
          <w:snapToGrid w:val="0"/>
          <w:color w:val="000000"/>
        </w:rPr>
        <w:t>Obračunska enota je 15 minut, obračuna se vsakih začetih 15 minut.</w:t>
      </w:r>
    </w:p>
    <w:p w14:paraId="6F40975B" w14:textId="77777777" w:rsidR="009F578A" w:rsidRPr="009F578A" w:rsidRDefault="009F578A" w:rsidP="00AC0A7E">
      <w:pPr>
        <w:spacing w:line="260" w:lineRule="exact"/>
        <w:rPr>
          <w:snapToGrid w:val="0"/>
        </w:rPr>
      </w:pPr>
    </w:p>
    <w:bookmarkEnd w:id="6"/>
    <w:p w14:paraId="0CAB2FFC" w14:textId="77777777" w:rsidR="00535B9E" w:rsidRPr="009F578A" w:rsidRDefault="00535B9E" w:rsidP="00AC0A7E">
      <w:pPr>
        <w:pStyle w:val="len"/>
        <w:spacing w:before="0" w:after="0" w:line="260" w:lineRule="exact"/>
      </w:pPr>
    </w:p>
    <w:p w14:paraId="1CF04DB3" w14:textId="77777777" w:rsidR="009F578A" w:rsidRDefault="009F578A" w:rsidP="00AC0A7E">
      <w:pPr>
        <w:spacing w:line="260" w:lineRule="exact"/>
      </w:pPr>
    </w:p>
    <w:p w14:paraId="1EBFC536" w14:textId="7C45CDAD" w:rsidR="00504F5D" w:rsidRPr="009F578A" w:rsidRDefault="00535B9E" w:rsidP="00AC0A7E">
      <w:pPr>
        <w:spacing w:line="260" w:lineRule="exact"/>
      </w:pPr>
      <w:r w:rsidRPr="009F578A">
        <w:t xml:space="preserve">Izvajalec mora vse račune naročniku pošiljati izključno v elektronski obliki (e-račun), skladno z veljavnim Zakonom o opravljanju plačilnih storitev za proračunske uporabnike. </w:t>
      </w:r>
    </w:p>
    <w:p w14:paraId="3E2CDA96" w14:textId="77777777" w:rsidR="00504F5D" w:rsidRPr="009F578A" w:rsidRDefault="00504F5D" w:rsidP="00AC0A7E">
      <w:pPr>
        <w:spacing w:line="260" w:lineRule="exact"/>
      </w:pPr>
    </w:p>
    <w:p w14:paraId="1E5C872D" w14:textId="3DFD6C34" w:rsidR="00535B9E" w:rsidRPr="009F578A" w:rsidRDefault="00535B9E" w:rsidP="00AC0A7E">
      <w:pPr>
        <w:spacing w:line="260" w:lineRule="exact"/>
        <w:rPr>
          <w:snapToGrid w:val="0"/>
          <w:color w:val="000000"/>
        </w:rPr>
      </w:pPr>
      <w:r w:rsidRPr="009F578A">
        <w:rPr>
          <w:snapToGrid w:val="0"/>
          <w:color w:val="000000"/>
        </w:rPr>
        <w:t>Račun se mora sklicevati na številko pogodbe, na podlagi katere se izstavlja.</w:t>
      </w:r>
    </w:p>
    <w:p w14:paraId="755CB44C" w14:textId="59CA8235" w:rsidR="00BB763C" w:rsidRPr="009F578A" w:rsidRDefault="00BB763C" w:rsidP="00AC0A7E">
      <w:pPr>
        <w:spacing w:line="260" w:lineRule="exact"/>
        <w:rPr>
          <w:snapToGrid w:val="0"/>
          <w:color w:val="000000"/>
        </w:rPr>
      </w:pPr>
    </w:p>
    <w:p w14:paraId="0E47CABC" w14:textId="77777777" w:rsidR="00504F5D" w:rsidRPr="009F578A" w:rsidRDefault="00504F5D" w:rsidP="00AC0A7E">
      <w:pPr>
        <w:spacing w:line="260" w:lineRule="exact"/>
      </w:pPr>
      <w:r w:rsidRPr="009F578A">
        <w:rPr>
          <w:snapToGrid w:val="0"/>
        </w:rPr>
        <w:t xml:space="preserve">Rok plačila je 30. (trideseti) dan od uradnega prejema pravilno </w:t>
      </w:r>
      <w:r w:rsidRPr="009F578A">
        <w:t>izstavljenega računa oziroma skladno z veljavnim zakonom, ki ureja izvrševanje proračunov Republike Slovenije.</w:t>
      </w:r>
    </w:p>
    <w:p w14:paraId="48F223AA" w14:textId="0C4F06A1" w:rsidR="00504F5D" w:rsidRPr="009F578A" w:rsidRDefault="00504F5D" w:rsidP="00AC0A7E">
      <w:pPr>
        <w:spacing w:line="260" w:lineRule="exact"/>
        <w:rPr>
          <w:snapToGrid w:val="0"/>
          <w:color w:val="000000"/>
        </w:rPr>
      </w:pPr>
    </w:p>
    <w:p w14:paraId="162E89C3" w14:textId="77777777" w:rsidR="00504F5D" w:rsidRPr="009F578A" w:rsidRDefault="00504F5D" w:rsidP="00AC0A7E">
      <w:pPr>
        <w:shd w:val="clear" w:color="auto" w:fill="FFFFFF"/>
        <w:spacing w:line="260" w:lineRule="exact"/>
      </w:pPr>
      <w:r w:rsidRPr="009F578A">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1267C71F" w14:textId="77777777" w:rsidR="00504F5D" w:rsidRPr="009F578A" w:rsidRDefault="00504F5D" w:rsidP="00AC0A7E">
      <w:pPr>
        <w:shd w:val="clear" w:color="auto" w:fill="FFFFFF"/>
        <w:spacing w:line="260" w:lineRule="exact"/>
      </w:pPr>
    </w:p>
    <w:p w14:paraId="44EB7F8C" w14:textId="255B0EE5" w:rsidR="00504F5D" w:rsidRPr="009F578A" w:rsidRDefault="00504F5D" w:rsidP="00AC0A7E">
      <w:pPr>
        <w:spacing w:line="260" w:lineRule="exact"/>
      </w:pPr>
      <w:r w:rsidRPr="009F578A">
        <w:t>Naročnik poravna račun na transakcijski račun izvajalca, ki je naveden na računu.</w:t>
      </w:r>
    </w:p>
    <w:p w14:paraId="31573BC9" w14:textId="77777777" w:rsidR="00D4317E" w:rsidRPr="009F578A" w:rsidRDefault="00D4317E" w:rsidP="00AC0A7E">
      <w:pPr>
        <w:spacing w:line="260" w:lineRule="exact"/>
      </w:pPr>
    </w:p>
    <w:p w14:paraId="2F15E71E" w14:textId="77777777" w:rsidR="0039781E" w:rsidRPr="009F578A" w:rsidRDefault="0039781E" w:rsidP="00AC0A7E">
      <w:pPr>
        <w:pStyle w:val="len"/>
        <w:spacing w:before="0" w:after="0" w:line="260" w:lineRule="exact"/>
      </w:pPr>
    </w:p>
    <w:p w14:paraId="3335D7FA" w14:textId="77777777" w:rsidR="009F578A" w:rsidRDefault="009F578A" w:rsidP="00AC0A7E">
      <w:pPr>
        <w:shd w:val="clear" w:color="auto" w:fill="FFFFFF"/>
        <w:spacing w:line="260" w:lineRule="exact"/>
      </w:pPr>
    </w:p>
    <w:p w14:paraId="2F3CFEA4" w14:textId="70B38D04" w:rsidR="00504F5D" w:rsidRPr="009F578A" w:rsidRDefault="00504F5D" w:rsidP="00AC0A7E">
      <w:pPr>
        <w:shd w:val="clear" w:color="auto" w:fill="FFFFFF"/>
        <w:spacing w:line="260" w:lineRule="exact"/>
      </w:pPr>
      <w:r w:rsidRPr="009F578A">
        <w:t xml:space="preserve">Naročnik je izvajalcu zavezan za plačila,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w:t>
      </w:r>
      <w:r w:rsidR="00AA31B0" w:rsidRPr="009F578A">
        <w:t xml:space="preserve">ta </w:t>
      </w:r>
      <w:r w:rsidRPr="009F578A">
        <w:t>pogodba za razvezano. Obveznosti in pravice, nastale do dne razveze pogodbe, sta naročnik in izvajalec dolžna medsebojno izpolniti in poravnati.</w:t>
      </w:r>
    </w:p>
    <w:p w14:paraId="51B9FFB6" w14:textId="6793DD54" w:rsidR="001857CC" w:rsidRPr="009F578A" w:rsidRDefault="001857CC" w:rsidP="00AC0A7E">
      <w:pPr>
        <w:shd w:val="clear" w:color="auto" w:fill="FFFFFF"/>
        <w:spacing w:line="260" w:lineRule="exact"/>
      </w:pPr>
    </w:p>
    <w:p w14:paraId="7EAA4A92" w14:textId="77777777" w:rsidR="00D13094" w:rsidRPr="009F578A" w:rsidRDefault="00D13094" w:rsidP="00AC0A7E">
      <w:pPr>
        <w:pStyle w:val="len"/>
        <w:spacing w:before="0" w:after="0" w:line="260" w:lineRule="exact"/>
      </w:pPr>
    </w:p>
    <w:p w14:paraId="52A44030" w14:textId="77777777" w:rsidR="009F578A" w:rsidRDefault="009F578A" w:rsidP="00AC0A7E">
      <w:pPr>
        <w:shd w:val="clear" w:color="auto" w:fill="FFFFFF"/>
        <w:spacing w:line="260" w:lineRule="exact"/>
      </w:pPr>
    </w:p>
    <w:p w14:paraId="143BDDFF" w14:textId="51ADA622" w:rsidR="00D13094" w:rsidRPr="009F578A" w:rsidRDefault="00D13094" w:rsidP="00AC0A7E">
      <w:pPr>
        <w:shd w:val="clear" w:color="auto" w:fill="FFFFFF"/>
        <w:spacing w:line="260" w:lineRule="exact"/>
      </w:pPr>
      <w:r w:rsidRPr="009F578A">
        <w:t xml:space="preserve">V skladu s Pravilnikom o načinih valorizacije denarnih obveznosti, ki jih v večletnih pogodbah dogovarjajo pravne osebe javnega sektorja (Uradni list RS, št. 1/04), so cene storitev iz </w:t>
      </w:r>
      <w:r w:rsidR="0029610F">
        <w:t>9</w:t>
      </w:r>
      <w:r w:rsidR="0072060A" w:rsidRPr="009F578A">
        <w:t>.</w:t>
      </w:r>
      <w:r w:rsidRPr="009F578A">
        <w:t xml:space="preserve"> in 1</w:t>
      </w:r>
      <w:r w:rsidR="0029610F">
        <w:t>0</w:t>
      </w:r>
      <w:r w:rsidRPr="009F578A">
        <w:t>. člena te pogodbe prvo leto fiksne.</w:t>
      </w:r>
    </w:p>
    <w:p w14:paraId="57C04DC9" w14:textId="77777777" w:rsidR="00D13094" w:rsidRPr="009F578A" w:rsidRDefault="00D13094" w:rsidP="00AC0A7E">
      <w:pPr>
        <w:shd w:val="clear" w:color="auto" w:fill="FFFFFF"/>
        <w:spacing w:line="260" w:lineRule="exact"/>
      </w:pPr>
    </w:p>
    <w:p w14:paraId="0775032C" w14:textId="77777777" w:rsidR="00D13094" w:rsidRPr="009F578A" w:rsidRDefault="00D13094" w:rsidP="00AC0A7E">
      <w:pPr>
        <w:shd w:val="clear" w:color="auto" w:fill="FFFFFF"/>
        <w:spacing w:line="260" w:lineRule="exact"/>
      </w:pPr>
      <w:r w:rsidRPr="009F578A">
        <w:t>Valorizacija cen iz te pogodbe se lahko prvič izvede po preteku enega leta od sklenitve pogodbe in ko kumulativno povečanje indeksa cen življenjskih potrebščin preseže 4% vrednosti, šteto od preteka enega leta od sklenitve pogodbe.</w:t>
      </w:r>
    </w:p>
    <w:p w14:paraId="2F0758B9" w14:textId="77777777" w:rsidR="00D13094" w:rsidRPr="009F578A" w:rsidRDefault="00D13094" w:rsidP="00AC0A7E">
      <w:pPr>
        <w:shd w:val="clear" w:color="auto" w:fill="FFFFFF"/>
        <w:spacing w:line="260" w:lineRule="exact"/>
      </w:pPr>
    </w:p>
    <w:p w14:paraId="47E36B5A" w14:textId="77777777" w:rsidR="00D13094" w:rsidRPr="009F578A" w:rsidRDefault="00D13094" w:rsidP="00AC0A7E">
      <w:pPr>
        <w:shd w:val="clear" w:color="auto" w:fill="FFFFFF"/>
        <w:spacing w:line="260" w:lineRule="exact"/>
      </w:pPr>
      <w:r w:rsidRPr="009F578A">
        <w:t>Nadaljnja povišanja se lahko izvedejo, ko kumulativno povečanje indeksa cen življenjskih potrebščin ponovno preseže 4% vrednosti od zadnjega povišanja cen.</w:t>
      </w:r>
    </w:p>
    <w:p w14:paraId="7A9A33BC" w14:textId="77777777" w:rsidR="00D13094" w:rsidRPr="009F578A" w:rsidRDefault="00D13094" w:rsidP="00AC0A7E">
      <w:pPr>
        <w:shd w:val="clear" w:color="auto" w:fill="FFFFFF"/>
        <w:spacing w:line="260" w:lineRule="exact"/>
      </w:pPr>
    </w:p>
    <w:p w14:paraId="08BF9D8D" w14:textId="77777777" w:rsidR="00D13094" w:rsidRPr="009F578A" w:rsidRDefault="00D13094" w:rsidP="00AC0A7E">
      <w:pPr>
        <w:shd w:val="clear" w:color="auto" w:fill="FFFFFF"/>
        <w:spacing w:line="260" w:lineRule="exact"/>
      </w:pPr>
      <w:r w:rsidRPr="009F578A">
        <w:t>Povišanje denarnih obveznosti lahko znaša največ 80% povišanja indeksa cen iz prvega in drugega odstavka tega člena.</w:t>
      </w:r>
    </w:p>
    <w:p w14:paraId="3A0BCD37" w14:textId="77777777" w:rsidR="00D13094" w:rsidRPr="009F578A" w:rsidRDefault="00D13094" w:rsidP="00AC0A7E">
      <w:pPr>
        <w:shd w:val="clear" w:color="auto" w:fill="FFFFFF"/>
        <w:spacing w:line="260" w:lineRule="exact"/>
      </w:pPr>
    </w:p>
    <w:p w14:paraId="013CB9C3" w14:textId="71CC8A26" w:rsidR="001857CC" w:rsidRPr="009F578A" w:rsidRDefault="00D13094" w:rsidP="00AC0A7E">
      <w:pPr>
        <w:shd w:val="clear" w:color="auto" w:fill="FFFFFF"/>
        <w:spacing w:line="260" w:lineRule="exact"/>
      </w:pPr>
      <w:r w:rsidRPr="009F578A">
        <w:t>V primeru spremembe cen iz tega člena pogodbena stranka pošlje drugi stranki pisni predlog za spremembo cen z utemeljitvami (uradno objavljeni podatki v Republiki Sloveniji), v primeru spremembe cen se sklene aneks k pogodbi.</w:t>
      </w:r>
    </w:p>
    <w:p w14:paraId="08755CE5" w14:textId="77777777" w:rsidR="001857CC" w:rsidRPr="009F578A" w:rsidRDefault="001857CC" w:rsidP="00AC0A7E">
      <w:pPr>
        <w:shd w:val="clear" w:color="auto" w:fill="FFFFFF"/>
        <w:spacing w:line="260" w:lineRule="exact"/>
      </w:pPr>
    </w:p>
    <w:p w14:paraId="57657ABD" w14:textId="0D6AAA15" w:rsidR="009F578A" w:rsidRPr="009F578A" w:rsidRDefault="00EA7A29" w:rsidP="00AC0A7E">
      <w:pPr>
        <w:pStyle w:val="Naslov2"/>
        <w:spacing w:before="0" w:after="0" w:line="260" w:lineRule="exact"/>
        <w:ind w:left="357" w:hanging="357"/>
      </w:pPr>
      <w:r w:rsidRPr="009F578A">
        <w:t>PREVZEM</w:t>
      </w:r>
    </w:p>
    <w:p w14:paraId="2051A7CE" w14:textId="77777777" w:rsidR="007A4BA0" w:rsidRPr="009F578A" w:rsidRDefault="007A4BA0" w:rsidP="00AC0A7E">
      <w:pPr>
        <w:pStyle w:val="len"/>
        <w:spacing w:before="0" w:after="0" w:line="260" w:lineRule="exact"/>
      </w:pPr>
    </w:p>
    <w:p w14:paraId="4FDEC3FC" w14:textId="77777777" w:rsidR="009F578A" w:rsidRDefault="009F578A" w:rsidP="00AC0A7E">
      <w:pPr>
        <w:spacing w:line="260" w:lineRule="exact"/>
        <w:rPr>
          <w:lang w:eastAsia="zh-CN"/>
        </w:rPr>
      </w:pPr>
    </w:p>
    <w:p w14:paraId="779F47F3" w14:textId="023F424A" w:rsidR="007A4BA0" w:rsidRPr="009F578A" w:rsidRDefault="007A4BA0" w:rsidP="00AC0A7E">
      <w:pPr>
        <w:spacing w:line="260" w:lineRule="exact"/>
        <w:rPr>
          <w:lang w:eastAsia="zh-CN"/>
        </w:rPr>
      </w:pPr>
      <w:r w:rsidRPr="009F578A">
        <w:rPr>
          <w:lang w:eastAsia="zh-CN"/>
        </w:rPr>
        <w:t xml:space="preserve">Naročnik pogodbene storitve prevzema na način, kot je določeno v tej pogodbi in v Prilogi 1 te pogodbe. </w:t>
      </w:r>
    </w:p>
    <w:p w14:paraId="3498255F" w14:textId="2DB63EAD" w:rsidR="007A4BA0" w:rsidRPr="009F578A" w:rsidRDefault="007A4BA0" w:rsidP="00AC0A7E">
      <w:pPr>
        <w:spacing w:line="260" w:lineRule="exact"/>
        <w:rPr>
          <w:lang w:eastAsia="zh-CN"/>
        </w:rPr>
      </w:pPr>
    </w:p>
    <w:p w14:paraId="49492BB9" w14:textId="77777777" w:rsidR="00C97878" w:rsidRPr="009F578A" w:rsidRDefault="00C97878" w:rsidP="00AC0A7E">
      <w:pPr>
        <w:spacing w:line="260" w:lineRule="exact"/>
        <w:rPr>
          <w:iCs/>
          <w:snapToGrid w:val="0"/>
          <w:color w:val="000000"/>
        </w:rPr>
      </w:pPr>
      <w:r w:rsidRPr="009F578A">
        <w:rPr>
          <w:iCs/>
          <w:snapToGrid w:val="0"/>
          <w:color w:val="000000"/>
        </w:rPr>
        <w:t xml:space="preserve">Naročnik pogodbene storitve prevzame s podpisom prevzemnega zapisnika, ki ga podpišeta obe pogodbeni stranki. V primeru morebitnih, ob zahtevi za prevzem ugotovljenih, pomanjkljivostih naročnik in izvajalec sestavita zapisnik o ugotovljenih pomanjkljivostih, v katerem navedeta ugotovljene pomanjkljivosti in določita dodatni rok za njihovo odpravo. V zapisniku ugotovljene pomanjkljivosti je izvajalec dolžan odpraviti na lastne stroške. Po odpravi pomanjkljivosti se sestavi zapisnik o odpravljenih pomanjkljivostih, ki je sestavljen v okviru prevzemnega zapisnika, ali pa je njegova priloga. </w:t>
      </w:r>
    </w:p>
    <w:p w14:paraId="171F3EA3" w14:textId="77777777" w:rsidR="00C97878" w:rsidRPr="009F578A" w:rsidRDefault="00C97878" w:rsidP="00AC0A7E">
      <w:pPr>
        <w:spacing w:line="260" w:lineRule="exact"/>
        <w:rPr>
          <w:iCs/>
          <w:snapToGrid w:val="0"/>
          <w:color w:val="000000"/>
        </w:rPr>
      </w:pPr>
    </w:p>
    <w:p w14:paraId="24B2B24E" w14:textId="77777777" w:rsidR="00C97878" w:rsidRPr="009F578A" w:rsidRDefault="00C97878" w:rsidP="00AC0A7E">
      <w:pPr>
        <w:spacing w:line="260" w:lineRule="exact"/>
        <w:rPr>
          <w:iCs/>
          <w:snapToGrid w:val="0"/>
          <w:color w:val="000000"/>
        </w:rPr>
      </w:pPr>
      <w:r w:rsidRPr="009F578A">
        <w:rPr>
          <w:iCs/>
          <w:snapToGrid w:val="0"/>
          <w:color w:val="000000"/>
        </w:rPr>
        <w:lastRenderedPageBreak/>
        <w:t>Izvajalec mora naročniku pred podpisom prevzemnega zapisnika za storitve iz aktivnosti 4. točke 2. člena te pogodbe izročiti končno različico izdelka in celovito izvorno kodo (v celoti, vključujoč izvorno kodo pripadajočih knjižnic), ki jih mora shraniti v repozitorij izvorne kode in dokumentacije, dokumentacijo in navodila za namestitev, vso tehnično dokumentacijo in uporabniško dokumentacijo (kot npr. aplikacijske pakete, teste, objekte podatkovnih zbirk, poročila o namestitvah, navodila za povratek) ter poročilo o dejansko opravljenih storitvah, in sicer do dogovorjene višine, zapisane v pisnem naročilu posamezne storitve. Vsa dokumentacija mora biti v slovenskem jeziku.</w:t>
      </w:r>
    </w:p>
    <w:p w14:paraId="766F31ED" w14:textId="77777777" w:rsidR="00C97878" w:rsidRPr="009F578A" w:rsidRDefault="00C97878" w:rsidP="00AC0A7E">
      <w:pPr>
        <w:spacing w:line="260" w:lineRule="exact"/>
        <w:rPr>
          <w:iCs/>
          <w:snapToGrid w:val="0"/>
          <w:color w:val="000000"/>
        </w:rPr>
      </w:pPr>
    </w:p>
    <w:p w14:paraId="22DB37E7" w14:textId="77777777" w:rsidR="00C97878" w:rsidRPr="009F578A" w:rsidRDefault="00C97878" w:rsidP="00AC0A7E">
      <w:pPr>
        <w:spacing w:line="260" w:lineRule="exact"/>
        <w:rPr>
          <w:iCs/>
          <w:snapToGrid w:val="0"/>
          <w:color w:val="000000"/>
        </w:rPr>
      </w:pPr>
      <w:r w:rsidRPr="009F578A">
        <w:rPr>
          <w:iCs/>
          <w:snapToGrid w:val="0"/>
          <w:color w:val="000000"/>
        </w:rPr>
        <w:t xml:space="preserve">Dokumentacija mora naročniku omogočati samostojno upravljanje z izdelki. Vsi izdelki, ki jih mora izvajalec predložiti naročniku, morajo biti v končni različici predloženi v obliki, ki omogoča naročniku nadaljnjo obdelavo, dodelavo, spreminjanje, shranjevanje in izpisovanje. </w:t>
      </w:r>
    </w:p>
    <w:p w14:paraId="4EFC547C" w14:textId="77777777" w:rsidR="00C97878" w:rsidRPr="009F578A" w:rsidRDefault="00C97878" w:rsidP="00AC0A7E">
      <w:pPr>
        <w:spacing w:line="260" w:lineRule="exact"/>
        <w:rPr>
          <w:snapToGrid w:val="0"/>
          <w:color w:val="000000"/>
        </w:rPr>
      </w:pPr>
    </w:p>
    <w:p w14:paraId="71CB23E2" w14:textId="0DE0701B" w:rsidR="00B371F5" w:rsidRPr="009F578A" w:rsidRDefault="00B371F5" w:rsidP="00AC0A7E">
      <w:pPr>
        <w:spacing w:line="260" w:lineRule="exact"/>
        <w:rPr>
          <w:lang w:eastAsia="zh-CN"/>
        </w:rPr>
      </w:pPr>
      <w:r w:rsidRPr="009F578A">
        <w:rPr>
          <w:lang w:eastAsia="zh-CN"/>
        </w:rPr>
        <w:t>Dokumentacija mora naročniku omogočati samostojno upravljanje</w:t>
      </w:r>
      <w:r w:rsidR="00B964EC" w:rsidRPr="009F578A">
        <w:rPr>
          <w:lang w:eastAsia="zh-CN"/>
        </w:rPr>
        <w:t xml:space="preserve"> s</w:t>
      </w:r>
      <w:r w:rsidRPr="009F578A">
        <w:rPr>
          <w:lang w:eastAsia="zh-CN"/>
        </w:rPr>
        <w:t xml:space="preserve"> </w:t>
      </w:r>
      <w:r w:rsidR="00B964EC" w:rsidRPr="009F578A">
        <w:rPr>
          <w:lang w:eastAsia="zh-CN"/>
        </w:rPr>
        <w:t>celotnim sistemom</w:t>
      </w:r>
      <w:r w:rsidRPr="009F578A">
        <w:rPr>
          <w:lang w:eastAsia="zh-CN"/>
        </w:rPr>
        <w:t>. Vsi izdelki, ki jih mora izvajalec predložiti naročniku morajo biti v končni različici predloženi v obliki, ki omogoča naročniku nadaljnjo obdelavo, dodelavo, spreminjanje, shranjevanje in izpisovanje.</w:t>
      </w:r>
    </w:p>
    <w:p w14:paraId="75D9F5FD" w14:textId="00221DCD" w:rsidR="00B371F5" w:rsidRPr="009F578A" w:rsidRDefault="00B371F5" w:rsidP="00AC0A7E">
      <w:pPr>
        <w:spacing w:line="260" w:lineRule="exact"/>
        <w:rPr>
          <w:lang w:eastAsia="zh-CN"/>
        </w:rPr>
      </w:pPr>
    </w:p>
    <w:p w14:paraId="6D006965" w14:textId="170A1C40" w:rsidR="009F578A" w:rsidRDefault="00535B9E" w:rsidP="00AC0A7E">
      <w:pPr>
        <w:pStyle w:val="Naslov2"/>
        <w:spacing w:before="0" w:after="0" w:line="260" w:lineRule="exact"/>
        <w:ind w:left="357" w:hanging="357"/>
      </w:pPr>
      <w:r w:rsidRPr="009F578A">
        <w:t>JAMČEVANJE</w:t>
      </w:r>
    </w:p>
    <w:p w14:paraId="79EA8017" w14:textId="77777777" w:rsidR="009F578A" w:rsidRPr="009F578A" w:rsidRDefault="009F578A" w:rsidP="00AC0A7E">
      <w:pPr>
        <w:spacing w:line="260" w:lineRule="exact"/>
      </w:pPr>
    </w:p>
    <w:p w14:paraId="790979C9" w14:textId="77777777" w:rsidR="00535B9E" w:rsidRPr="009F578A" w:rsidRDefault="00535B9E" w:rsidP="00AC0A7E">
      <w:pPr>
        <w:pStyle w:val="len"/>
        <w:spacing w:before="0" w:after="0" w:line="260" w:lineRule="exact"/>
      </w:pPr>
    </w:p>
    <w:p w14:paraId="27F8AAA9" w14:textId="77777777" w:rsidR="009F578A" w:rsidRDefault="009F578A" w:rsidP="00AC0A7E">
      <w:pPr>
        <w:spacing w:line="260" w:lineRule="exact"/>
      </w:pPr>
    </w:p>
    <w:p w14:paraId="3A5777FB" w14:textId="30116FBE" w:rsidR="00660F17" w:rsidRPr="009F578A" w:rsidRDefault="00535B9E" w:rsidP="00AC0A7E">
      <w:pPr>
        <w:spacing w:line="260" w:lineRule="exact"/>
      </w:pPr>
      <w:r w:rsidRPr="009F578A">
        <w:t xml:space="preserve">Izvajalec jamči, da </w:t>
      </w:r>
      <w:r w:rsidR="00520C79" w:rsidRPr="009F578A">
        <w:t>bo informacijski sistem eUprava ter njegove nadgradnje in prilagoditve deloval</w:t>
      </w:r>
      <w:r w:rsidR="00660F17" w:rsidRPr="009F578A">
        <w:t xml:space="preserve"> v skladu s specificiranimi naročnikovimi zahtevami.</w:t>
      </w:r>
    </w:p>
    <w:p w14:paraId="2E1320F9" w14:textId="77777777" w:rsidR="00535B9E" w:rsidRPr="009F578A" w:rsidRDefault="00535B9E" w:rsidP="00AC0A7E">
      <w:pPr>
        <w:spacing w:line="260" w:lineRule="exact"/>
      </w:pPr>
    </w:p>
    <w:p w14:paraId="1B691CDA" w14:textId="176A4924" w:rsidR="00535B9E" w:rsidRPr="009F578A" w:rsidRDefault="00520C79" w:rsidP="00AC0A7E">
      <w:pPr>
        <w:spacing w:line="260" w:lineRule="exact"/>
      </w:pPr>
      <w:r w:rsidRPr="009F578A">
        <w:t>Za predmetne storitve iz 4. točke prvega odstavka 2. člena daje izvajalec 12 (dvanajst) mesečno garancijo za brezhibno delovanje stvari. Garancijski rok teče od dneva podpisa prevzemnega zapisnika iz 1</w:t>
      </w:r>
      <w:r w:rsidR="00E6395C" w:rsidRPr="009F578A">
        <w:t>0</w:t>
      </w:r>
      <w:r w:rsidRPr="009F578A">
        <w:t>. člena te pogodbe. V tem obdobju se izvajalec zavezuje brezplačno popraviti/odpraviti vse morebitne napake v delovanju sistema ter njegovih nadgradenj in prilagoditev in odstopanja v delovanju le-teh glede na predmetne specifikacije naročnika, oziroma če to ni možno, izdelati funkcionalno nadomestno rešitev, ne more pa naročnik v sklopu garancije brezplačno zahtevati dodatnih sprememb</w:t>
      </w:r>
      <w:r w:rsidR="00E6395C" w:rsidRPr="009F578A">
        <w:t>.</w:t>
      </w:r>
    </w:p>
    <w:p w14:paraId="533F3F6C" w14:textId="0D88C6CC" w:rsidR="00E6395C" w:rsidRPr="009F578A" w:rsidRDefault="00E6395C" w:rsidP="00AC0A7E">
      <w:pPr>
        <w:spacing w:line="260" w:lineRule="exact"/>
      </w:pPr>
    </w:p>
    <w:p w14:paraId="2A84A5B9" w14:textId="58A7DD22" w:rsidR="00535B9E" w:rsidRPr="009F578A" w:rsidRDefault="00535B9E" w:rsidP="00AC0A7E">
      <w:pPr>
        <w:spacing w:line="260" w:lineRule="exact"/>
      </w:pPr>
      <w:r w:rsidRPr="009F578A">
        <w:t>Naročnik je dolžan vse napake, ki jih bo odkril sam ali za katere bo izvedel od svojih končnih uporabnikov sistema, takoj javi</w:t>
      </w:r>
      <w:r w:rsidR="003A54CC" w:rsidRPr="009F578A">
        <w:t>ti</w:t>
      </w:r>
      <w:r w:rsidRPr="009F578A">
        <w:t xml:space="preserve"> izvajalcu.</w:t>
      </w:r>
    </w:p>
    <w:p w14:paraId="3DD66B78" w14:textId="77777777" w:rsidR="00535B9E" w:rsidRPr="009F578A" w:rsidRDefault="00535B9E" w:rsidP="00AC0A7E">
      <w:pPr>
        <w:spacing w:line="260" w:lineRule="exact"/>
      </w:pPr>
    </w:p>
    <w:p w14:paraId="397B6A29" w14:textId="1416E674" w:rsidR="00535B9E" w:rsidRDefault="00535B9E" w:rsidP="00AC0A7E">
      <w:pPr>
        <w:spacing w:line="260" w:lineRule="exact"/>
      </w:pPr>
      <w:r w:rsidRPr="009F578A">
        <w:t>Napako je izvajalec dolžan odpraviti v rokih določenih v 5. členu te pogodbe.</w:t>
      </w:r>
    </w:p>
    <w:p w14:paraId="4D93A590" w14:textId="77777777" w:rsidR="009F578A" w:rsidRPr="009F578A" w:rsidRDefault="009F578A" w:rsidP="00AC0A7E">
      <w:pPr>
        <w:spacing w:line="260" w:lineRule="exact"/>
      </w:pPr>
    </w:p>
    <w:p w14:paraId="4EA46D54" w14:textId="77777777" w:rsidR="00535B9E" w:rsidRPr="009F578A" w:rsidRDefault="00535B9E" w:rsidP="00AC0A7E">
      <w:pPr>
        <w:pStyle w:val="len"/>
        <w:spacing w:before="0" w:after="0" w:line="260" w:lineRule="exact"/>
      </w:pPr>
    </w:p>
    <w:p w14:paraId="1A946B17" w14:textId="77777777" w:rsidR="009F578A" w:rsidRDefault="009F578A" w:rsidP="00AC0A7E">
      <w:pPr>
        <w:spacing w:line="260" w:lineRule="exact"/>
      </w:pPr>
    </w:p>
    <w:p w14:paraId="1502FF78" w14:textId="344372B5" w:rsidR="00535B9E" w:rsidRPr="009F578A" w:rsidRDefault="00535B9E" w:rsidP="00AC0A7E">
      <w:pPr>
        <w:spacing w:line="260" w:lineRule="exact"/>
      </w:pPr>
      <w:r w:rsidRPr="009F578A">
        <w:t>Če naročnik po namestitvi nadgradnje na produkcijsko okolje, kar pomeni po že opravljenem prevzemu, ugotovi bistvena odstopanja od specifikacije zahtev, mora izvajalec v roku 5 delovnih dni od obvestila naročnika oz. po dogovoru z naročnikom odpraviti vsa neskladja.</w:t>
      </w:r>
    </w:p>
    <w:p w14:paraId="2F0F4ACE" w14:textId="77777777" w:rsidR="003A229E" w:rsidRPr="009F578A" w:rsidRDefault="003A229E" w:rsidP="00AC0A7E">
      <w:pPr>
        <w:spacing w:line="260" w:lineRule="exact"/>
      </w:pPr>
    </w:p>
    <w:p w14:paraId="1A4CCDE5" w14:textId="3440DF14" w:rsidR="00535B9E" w:rsidRDefault="003A229E" w:rsidP="00AC0A7E">
      <w:pPr>
        <w:spacing w:line="260" w:lineRule="exact"/>
      </w:pPr>
      <w:r w:rsidRPr="009F578A">
        <w:t>Če je izvajalec že izstavil račun, in neskladje še ni odpravljeno, naročnik zadrži plačilo</w:t>
      </w:r>
      <w:r w:rsidR="00B452C1" w:rsidRPr="009F578A">
        <w:t xml:space="preserve"> do odprave neskladja</w:t>
      </w:r>
      <w:r w:rsidRPr="009F578A">
        <w:t>.</w:t>
      </w:r>
    </w:p>
    <w:p w14:paraId="37BACB52" w14:textId="77777777" w:rsidR="009F578A" w:rsidRPr="009F578A" w:rsidRDefault="009F578A" w:rsidP="00AC0A7E">
      <w:pPr>
        <w:spacing w:line="260" w:lineRule="exact"/>
      </w:pPr>
    </w:p>
    <w:p w14:paraId="4E43D711" w14:textId="77777777" w:rsidR="00AF753D" w:rsidRPr="009F578A" w:rsidRDefault="00AF753D" w:rsidP="00AC0A7E">
      <w:pPr>
        <w:spacing w:line="260" w:lineRule="exact"/>
      </w:pPr>
    </w:p>
    <w:p w14:paraId="0F839CC4" w14:textId="48BA2D18" w:rsidR="00535B9E" w:rsidRPr="009F578A" w:rsidRDefault="003836FD" w:rsidP="00AC0A7E">
      <w:pPr>
        <w:spacing w:line="260" w:lineRule="exact"/>
        <w:rPr>
          <w:b/>
          <w:i/>
        </w:rPr>
      </w:pPr>
      <w:bookmarkStart w:id="7" w:name="OLE_LINK3"/>
      <w:bookmarkStart w:id="8" w:name="OLE_LINK4"/>
      <w:r w:rsidRPr="009F578A">
        <w:rPr>
          <w:b/>
          <w:i/>
        </w:rPr>
        <w:t>PODIZVAJALCI</w:t>
      </w:r>
    </w:p>
    <w:p w14:paraId="4721C51F" w14:textId="31D47592" w:rsidR="00535B9E" w:rsidRPr="009F578A" w:rsidRDefault="00535B9E" w:rsidP="00AC0A7E">
      <w:pPr>
        <w:spacing w:line="260" w:lineRule="exact"/>
        <w:rPr>
          <w:i/>
        </w:rPr>
      </w:pPr>
      <w:r w:rsidRPr="009F578A">
        <w:rPr>
          <w:i/>
        </w:rPr>
        <w:t>(Opomba: Določbe navedene v tem delu bodo vključene v pogodbo le v primeru, če bo izvajalec nastopal skupaj s podizvajalci. V nasprotnem primeru se ta del</w:t>
      </w:r>
      <w:r w:rsidR="003836FD" w:rsidRPr="009F578A">
        <w:rPr>
          <w:i/>
        </w:rPr>
        <w:t xml:space="preserve"> osnutka</w:t>
      </w:r>
      <w:r w:rsidRPr="009F578A">
        <w:rPr>
          <w:i/>
        </w:rPr>
        <w:t xml:space="preserve"> pogodbe, ki se nanaša na izvajanje del </w:t>
      </w:r>
      <w:r w:rsidR="00001781" w:rsidRPr="009F578A">
        <w:rPr>
          <w:i/>
        </w:rPr>
        <w:t>s</w:t>
      </w:r>
      <w:r w:rsidRPr="009F578A">
        <w:rPr>
          <w:i/>
        </w:rPr>
        <w:t xml:space="preserve"> podizvajalci, črta).</w:t>
      </w:r>
    </w:p>
    <w:p w14:paraId="75941FC2" w14:textId="77777777" w:rsidR="00535B9E" w:rsidRPr="009F578A" w:rsidRDefault="00535B9E" w:rsidP="00AC0A7E">
      <w:pPr>
        <w:spacing w:line="260" w:lineRule="exact"/>
        <w:rPr>
          <w:i/>
        </w:rPr>
      </w:pPr>
    </w:p>
    <w:p w14:paraId="4E934C16" w14:textId="0605C096" w:rsidR="00535B9E" w:rsidRPr="009F578A" w:rsidRDefault="00535B9E" w:rsidP="00AC0A7E">
      <w:pPr>
        <w:spacing w:line="260" w:lineRule="exact"/>
        <w:jc w:val="center"/>
        <w:rPr>
          <w:i/>
        </w:rPr>
      </w:pPr>
      <w:r w:rsidRPr="009F578A">
        <w:rPr>
          <w:i/>
        </w:rPr>
        <w:fldChar w:fldCharType="begin">
          <w:ffData>
            <w:name w:val="Besedilo48"/>
            <w:enabled/>
            <w:calcOnExit w:val="0"/>
            <w:textInput/>
          </w:ffData>
        </w:fldChar>
      </w:r>
      <w:r w:rsidRPr="009F578A">
        <w:rPr>
          <w:i/>
        </w:rPr>
        <w:instrText xml:space="preserve"> FORMTEXT </w:instrText>
      </w:r>
      <w:r w:rsidRPr="009F578A">
        <w:rPr>
          <w:i/>
        </w:rPr>
      </w:r>
      <w:r w:rsidRPr="009F578A">
        <w:rPr>
          <w:i/>
        </w:rPr>
        <w:fldChar w:fldCharType="separate"/>
      </w:r>
      <w:r w:rsidRPr="009F578A">
        <w:rPr>
          <w:rFonts w:eastAsia="Arial Unicode MS"/>
          <w:i/>
          <w:noProof/>
        </w:rPr>
        <w:t> </w:t>
      </w:r>
      <w:r w:rsidRPr="009F578A">
        <w:rPr>
          <w:rFonts w:eastAsia="Arial Unicode MS"/>
          <w:i/>
          <w:noProof/>
        </w:rPr>
        <w:t> </w:t>
      </w:r>
      <w:r w:rsidRPr="009F578A">
        <w:rPr>
          <w:rFonts w:eastAsia="Arial Unicode MS"/>
          <w:i/>
          <w:noProof/>
        </w:rPr>
        <w:t> </w:t>
      </w:r>
      <w:r w:rsidRPr="009F578A">
        <w:rPr>
          <w:rFonts w:eastAsia="Arial Unicode MS"/>
          <w:i/>
          <w:noProof/>
        </w:rPr>
        <w:t> </w:t>
      </w:r>
      <w:r w:rsidRPr="009F578A">
        <w:rPr>
          <w:rFonts w:eastAsia="Arial Unicode MS"/>
          <w:i/>
          <w:noProof/>
        </w:rPr>
        <w:t> </w:t>
      </w:r>
      <w:r w:rsidRPr="009F578A">
        <w:rPr>
          <w:i/>
        </w:rPr>
        <w:fldChar w:fldCharType="end"/>
      </w:r>
      <w:r w:rsidRPr="009F578A">
        <w:rPr>
          <w:i/>
        </w:rPr>
        <w:t>. člen</w:t>
      </w:r>
    </w:p>
    <w:p w14:paraId="6A386DCD" w14:textId="77777777" w:rsidR="00AC0A7E" w:rsidRDefault="00AC0A7E" w:rsidP="00AC0A7E">
      <w:pPr>
        <w:spacing w:line="260" w:lineRule="exact"/>
        <w:rPr>
          <w:i/>
        </w:rPr>
      </w:pPr>
    </w:p>
    <w:p w14:paraId="03DAD684" w14:textId="79987E76" w:rsidR="00535B9E" w:rsidRPr="009F578A" w:rsidRDefault="00535B9E" w:rsidP="00AC0A7E">
      <w:pPr>
        <w:spacing w:line="260" w:lineRule="exact"/>
        <w:rPr>
          <w:i/>
        </w:rPr>
      </w:pPr>
      <w:r w:rsidRPr="009F578A">
        <w:rPr>
          <w:i/>
        </w:rPr>
        <w:t>Izvajalec bo pogodbene storitve izvajal s podizvajalci, navedenimi v izpolnjenem obrazcu Enotni evropski dokument v zvezi z oddajo javnega naročila – v nadaljevanju ESPD), ki je priloga te pogodbe</w:t>
      </w:r>
      <w:r w:rsidR="00CF7C4D" w:rsidRPr="009F578A">
        <w:rPr>
          <w:i/>
        </w:rPr>
        <w:t xml:space="preserve"> </w:t>
      </w:r>
      <w:r w:rsidR="00CF7C4D" w:rsidRPr="009F578A">
        <w:rPr>
          <w:i/>
        </w:rPr>
        <w:lastRenderedPageBreak/>
        <w:t xml:space="preserve">(Priloga </w:t>
      </w:r>
      <w:r w:rsidR="00626FA4" w:rsidRPr="009F578A">
        <w:rPr>
          <w:i/>
        </w:rPr>
        <w:t>6</w:t>
      </w:r>
      <w:r w:rsidR="00CF7C4D" w:rsidRPr="009F578A">
        <w:rPr>
          <w:i/>
        </w:rPr>
        <w:t>)</w:t>
      </w:r>
      <w:r w:rsidRPr="009F578A">
        <w:rPr>
          <w:i/>
        </w:rPr>
        <w:t xml:space="preserve"> in njen sestavni del, v obsegu in načinu, ki je določen v tej prilogi.</w:t>
      </w:r>
    </w:p>
    <w:p w14:paraId="7D64365A" w14:textId="77777777" w:rsidR="00535B9E" w:rsidRPr="009F578A" w:rsidRDefault="00535B9E" w:rsidP="00AC0A7E">
      <w:pPr>
        <w:spacing w:line="260" w:lineRule="exact"/>
        <w:rPr>
          <w:i/>
        </w:rPr>
      </w:pPr>
    </w:p>
    <w:p w14:paraId="088627F0" w14:textId="77777777" w:rsidR="00535B9E" w:rsidRPr="009F578A" w:rsidRDefault="00535B9E" w:rsidP="00AC0A7E">
      <w:pPr>
        <w:spacing w:line="260" w:lineRule="exact"/>
        <w:jc w:val="center"/>
        <w:rPr>
          <w:i/>
        </w:rPr>
      </w:pPr>
      <w:r w:rsidRPr="009F578A">
        <w:rPr>
          <w:i/>
        </w:rPr>
        <w:fldChar w:fldCharType="begin">
          <w:ffData>
            <w:name w:val="Besedilo48"/>
            <w:enabled/>
            <w:calcOnExit w:val="0"/>
            <w:textInput/>
          </w:ffData>
        </w:fldChar>
      </w:r>
      <w:r w:rsidRPr="009F578A">
        <w:rPr>
          <w:i/>
        </w:rPr>
        <w:instrText xml:space="preserve"> FORMTEXT </w:instrText>
      </w:r>
      <w:r w:rsidRPr="009F578A">
        <w:rPr>
          <w:i/>
        </w:rPr>
      </w:r>
      <w:r w:rsidRPr="009F578A">
        <w:rPr>
          <w:i/>
        </w:rPr>
        <w:fldChar w:fldCharType="separate"/>
      </w:r>
      <w:r w:rsidRPr="009F578A">
        <w:rPr>
          <w:rFonts w:eastAsia="Arial Unicode MS"/>
          <w:i/>
          <w:noProof/>
        </w:rPr>
        <w:t> </w:t>
      </w:r>
      <w:r w:rsidRPr="009F578A">
        <w:rPr>
          <w:rFonts w:eastAsia="Arial Unicode MS"/>
          <w:i/>
          <w:noProof/>
        </w:rPr>
        <w:t> </w:t>
      </w:r>
      <w:r w:rsidRPr="009F578A">
        <w:rPr>
          <w:rFonts w:eastAsia="Arial Unicode MS"/>
          <w:i/>
          <w:noProof/>
        </w:rPr>
        <w:t> </w:t>
      </w:r>
      <w:r w:rsidRPr="009F578A">
        <w:rPr>
          <w:rFonts w:eastAsia="Arial Unicode MS"/>
          <w:i/>
          <w:noProof/>
        </w:rPr>
        <w:t> </w:t>
      </w:r>
      <w:r w:rsidRPr="009F578A">
        <w:rPr>
          <w:rFonts w:eastAsia="Arial Unicode MS"/>
          <w:i/>
          <w:noProof/>
        </w:rPr>
        <w:t> </w:t>
      </w:r>
      <w:r w:rsidRPr="009F578A">
        <w:rPr>
          <w:i/>
        </w:rPr>
        <w:fldChar w:fldCharType="end"/>
      </w:r>
      <w:r w:rsidRPr="009F578A">
        <w:rPr>
          <w:i/>
        </w:rPr>
        <w:t>. člen</w:t>
      </w:r>
    </w:p>
    <w:p w14:paraId="545C625A" w14:textId="77777777" w:rsidR="00AC0A7E" w:rsidRDefault="00AC0A7E" w:rsidP="00AC0A7E">
      <w:pPr>
        <w:spacing w:line="260" w:lineRule="exact"/>
        <w:rPr>
          <w:i/>
        </w:rPr>
      </w:pPr>
    </w:p>
    <w:p w14:paraId="1DB6E4CD" w14:textId="11D931E9" w:rsidR="00535B9E" w:rsidRPr="009F578A" w:rsidRDefault="00535B9E" w:rsidP="00AC0A7E">
      <w:pPr>
        <w:spacing w:line="260" w:lineRule="exact"/>
        <w:rPr>
          <w:i/>
        </w:rPr>
      </w:pPr>
      <w:r w:rsidRPr="009F578A">
        <w:rPr>
          <w:i/>
        </w:rPr>
        <w:t>Izvajalec mora med izvajanjem te</w:t>
      </w:r>
      <w:r w:rsidR="00A241D2" w:rsidRPr="009F578A">
        <w:rPr>
          <w:i/>
        </w:rPr>
        <w:t xml:space="preserve"> pogodbe </w:t>
      </w:r>
      <w:r w:rsidRPr="009F578A">
        <w:rPr>
          <w:i/>
        </w:rPr>
        <w:t>naročnika obvestiti o spremembah informacij iz drugega odstavka 94. člena ZJN-</w:t>
      </w:r>
      <w:smartTag w:uri="urn:schemas-microsoft-com:office:smarttags" w:element="metricconverter">
        <w:smartTagPr>
          <w:attr w:name="ProductID" w:val="3 in"/>
        </w:smartTagPr>
        <w:r w:rsidRPr="009F578A">
          <w:rPr>
            <w:i/>
          </w:rPr>
          <w:t>3 in</w:t>
        </w:r>
      </w:smartTag>
      <w:r w:rsidRPr="009F578A">
        <w:rPr>
          <w:i/>
        </w:rPr>
        <w:t xml:space="preserve"> jim poslati informacije o novih podizvajalcih najkasneje v 5 (petih) dneh po spremembi. V primeru vključitve novih podizvajalcev mora izvajalec v skladu s tretjim odstavkom 94. člena Zakona o javnem naročanju (Uradni list RS, št. 91/15</w:t>
      </w:r>
      <w:r w:rsidR="003836FD" w:rsidRPr="009F578A">
        <w:rPr>
          <w:i/>
        </w:rPr>
        <w:t xml:space="preserve">, </w:t>
      </w:r>
      <w:r w:rsidR="00FD0293" w:rsidRPr="009F578A">
        <w:rPr>
          <w:i/>
        </w:rPr>
        <w:t>14/18</w:t>
      </w:r>
      <w:r w:rsidR="003836FD" w:rsidRPr="009F578A">
        <w:rPr>
          <w:i/>
        </w:rPr>
        <w:t>, 121/21, 10/22</w:t>
      </w:r>
      <w:r w:rsidR="00E6395C" w:rsidRPr="009F578A">
        <w:rPr>
          <w:i/>
        </w:rPr>
        <w:t xml:space="preserve">, </w:t>
      </w:r>
      <w:r w:rsidR="003836FD" w:rsidRPr="009F578A">
        <w:rPr>
          <w:i/>
        </w:rPr>
        <w:t xml:space="preserve">74/22 - </w:t>
      </w:r>
      <w:proofErr w:type="spellStart"/>
      <w:r w:rsidR="003836FD" w:rsidRPr="009F578A">
        <w:rPr>
          <w:i/>
        </w:rPr>
        <w:t>odl</w:t>
      </w:r>
      <w:proofErr w:type="spellEnd"/>
      <w:r w:rsidR="003836FD" w:rsidRPr="009F578A">
        <w:rPr>
          <w:i/>
        </w:rPr>
        <w:t>. US</w:t>
      </w:r>
      <w:r w:rsidR="00E6395C" w:rsidRPr="009F578A">
        <w:rPr>
          <w:i/>
        </w:rPr>
        <w:t xml:space="preserve"> in 100/22-ZNUZSZS</w:t>
      </w:r>
      <w:r w:rsidRPr="009F578A">
        <w:rPr>
          <w:i/>
        </w:rPr>
        <w:t>; v nadaljevanju ZJN-3) skupaj z obvestilom naročniku med drugim predložiti podatke in dokumente:</w:t>
      </w:r>
    </w:p>
    <w:p w14:paraId="0C74524F" w14:textId="77777777" w:rsidR="00535B9E" w:rsidRPr="009F578A" w:rsidRDefault="00535B9E" w:rsidP="00AC0A7E">
      <w:pPr>
        <w:pStyle w:val="Odstavekseznama"/>
        <w:tabs>
          <w:tab w:val="clear" w:pos="1496"/>
          <w:tab w:val="num" w:pos="709"/>
        </w:tabs>
        <w:spacing w:after="0" w:line="260" w:lineRule="exact"/>
        <w:ind w:left="709" w:hanging="425"/>
        <w:rPr>
          <w:i/>
        </w:rPr>
      </w:pPr>
      <w:r w:rsidRPr="009F578A">
        <w:rPr>
          <w:i/>
        </w:rPr>
        <w:t>kontaktne podatke in zakonite zastopnike novih podizvajalcev;</w:t>
      </w:r>
    </w:p>
    <w:p w14:paraId="65865F43" w14:textId="77777777" w:rsidR="00535B9E" w:rsidRPr="009F578A" w:rsidRDefault="00535B9E" w:rsidP="00AC0A7E">
      <w:pPr>
        <w:pStyle w:val="Odstavekseznama"/>
        <w:tabs>
          <w:tab w:val="clear" w:pos="1496"/>
          <w:tab w:val="num" w:pos="709"/>
        </w:tabs>
        <w:spacing w:after="0" w:line="260" w:lineRule="exact"/>
        <w:ind w:left="709" w:hanging="425"/>
        <w:rPr>
          <w:i/>
        </w:rPr>
      </w:pPr>
      <w:r w:rsidRPr="009F578A">
        <w:rPr>
          <w:i/>
        </w:rPr>
        <w:t>izpolnjene ESPD novih podizvajalcev v skladu z 79. členom ZJN-</w:t>
      </w:r>
      <w:smartTag w:uri="urn:schemas-microsoft-com:office:smarttags" w:element="metricconverter">
        <w:smartTagPr>
          <w:attr w:name="ProductID" w:val="3 in"/>
        </w:smartTagPr>
        <w:r w:rsidRPr="009F578A">
          <w:rPr>
            <w:i/>
          </w:rPr>
          <w:t>3 in</w:t>
        </w:r>
      </w:smartTag>
    </w:p>
    <w:p w14:paraId="6F0180E0" w14:textId="77777777" w:rsidR="00535B9E" w:rsidRPr="009F578A" w:rsidRDefault="00535B9E" w:rsidP="00AC0A7E">
      <w:pPr>
        <w:pStyle w:val="Odstavekseznama"/>
        <w:tabs>
          <w:tab w:val="clear" w:pos="1496"/>
          <w:tab w:val="num" w:pos="709"/>
        </w:tabs>
        <w:spacing w:after="0" w:line="260" w:lineRule="exact"/>
        <w:ind w:left="709" w:hanging="425"/>
        <w:rPr>
          <w:i/>
        </w:rPr>
      </w:pPr>
      <w:r w:rsidRPr="009F578A">
        <w:rPr>
          <w:i/>
        </w:rPr>
        <w:t>pisno zahtevo novega podizvajalca za neposredno plačilo, če novi podizvajalec to zahteva.</w:t>
      </w:r>
    </w:p>
    <w:p w14:paraId="27BA1507" w14:textId="77777777" w:rsidR="00535B9E" w:rsidRPr="009F578A" w:rsidRDefault="00535B9E" w:rsidP="00AC0A7E">
      <w:pPr>
        <w:spacing w:line="260" w:lineRule="exact"/>
        <w:rPr>
          <w:i/>
        </w:rPr>
      </w:pPr>
    </w:p>
    <w:p w14:paraId="28C56691" w14:textId="77777777" w:rsidR="00535B9E" w:rsidRPr="009F578A" w:rsidRDefault="00535B9E" w:rsidP="00AC0A7E">
      <w:pPr>
        <w:spacing w:line="260" w:lineRule="exact"/>
        <w:jc w:val="center"/>
        <w:rPr>
          <w:i/>
        </w:rPr>
      </w:pPr>
      <w:r w:rsidRPr="009F578A">
        <w:rPr>
          <w:i/>
        </w:rPr>
        <w:fldChar w:fldCharType="begin">
          <w:ffData>
            <w:name w:val="Besedilo48"/>
            <w:enabled/>
            <w:calcOnExit w:val="0"/>
            <w:textInput/>
          </w:ffData>
        </w:fldChar>
      </w:r>
      <w:r w:rsidRPr="009F578A">
        <w:rPr>
          <w:i/>
        </w:rPr>
        <w:instrText xml:space="preserve"> FORMTEXT </w:instrText>
      </w:r>
      <w:r w:rsidRPr="009F578A">
        <w:rPr>
          <w:i/>
        </w:rPr>
      </w:r>
      <w:r w:rsidRPr="009F578A">
        <w:rPr>
          <w:i/>
        </w:rPr>
        <w:fldChar w:fldCharType="separate"/>
      </w:r>
      <w:r w:rsidRPr="009F578A">
        <w:rPr>
          <w:rFonts w:eastAsia="Arial Unicode MS"/>
          <w:i/>
          <w:noProof/>
        </w:rPr>
        <w:t> </w:t>
      </w:r>
      <w:r w:rsidRPr="009F578A">
        <w:rPr>
          <w:rFonts w:eastAsia="Arial Unicode MS"/>
          <w:i/>
          <w:noProof/>
        </w:rPr>
        <w:t> </w:t>
      </w:r>
      <w:r w:rsidRPr="009F578A">
        <w:rPr>
          <w:rFonts w:eastAsia="Arial Unicode MS"/>
          <w:i/>
          <w:noProof/>
        </w:rPr>
        <w:t> </w:t>
      </w:r>
      <w:r w:rsidRPr="009F578A">
        <w:rPr>
          <w:rFonts w:eastAsia="Arial Unicode MS"/>
          <w:i/>
          <w:noProof/>
        </w:rPr>
        <w:t> </w:t>
      </w:r>
      <w:r w:rsidRPr="009F578A">
        <w:rPr>
          <w:rFonts w:eastAsia="Arial Unicode MS"/>
          <w:i/>
          <w:noProof/>
        </w:rPr>
        <w:t> </w:t>
      </w:r>
      <w:r w:rsidRPr="009F578A">
        <w:rPr>
          <w:i/>
        </w:rPr>
        <w:fldChar w:fldCharType="end"/>
      </w:r>
      <w:r w:rsidRPr="009F578A">
        <w:rPr>
          <w:i/>
        </w:rPr>
        <w:t>. člen</w:t>
      </w:r>
    </w:p>
    <w:p w14:paraId="6E6D2601" w14:textId="77777777" w:rsidR="00AC0A7E" w:rsidRDefault="00AC0A7E" w:rsidP="00AC0A7E">
      <w:pPr>
        <w:spacing w:line="260" w:lineRule="exact"/>
        <w:rPr>
          <w:i/>
        </w:rPr>
      </w:pPr>
    </w:p>
    <w:p w14:paraId="37FC84EB" w14:textId="77360510" w:rsidR="00535B9E" w:rsidRPr="009F578A" w:rsidRDefault="00535B9E" w:rsidP="00AC0A7E">
      <w:pPr>
        <w:spacing w:line="260" w:lineRule="exact"/>
        <w:rPr>
          <w:i/>
        </w:rPr>
      </w:pPr>
      <w:r w:rsidRPr="009F578A">
        <w:rPr>
          <w:i/>
        </w:rPr>
        <w:t>V razmerju do posameznega naročnika izvajalec v c</w:t>
      </w:r>
      <w:r w:rsidR="00F106D6" w:rsidRPr="009F578A">
        <w:rPr>
          <w:i/>
        </w:rPr>
        <w:t>eloti odgovarja za izvedbo storitev</w:t>
      </w:r>
      <w:r w:rsidRPr="009F578A">
        <w:rPr>
          <w:i/>
        </w:rPr>
        <w:t xml:space="preserve">, ki so predmet </w:t>
      </w:r>
      <w:r w:rsidR="00A241D2" w:rsidRPr="009F578A">
        <w:rPr>
          <w:i/>
        </w:rPr>
        <w:t>te pogodbe</w:t>
      </w:r>
      <w:r w:rsidRPr="009F578A">
        <w:rPr>
          <w:i/>
        </w:rPr>
        <w:t>.</w:t>
      </w:r>
    </w:p>
    <w:p w14:paraId="6D8406B5" w14:textId="77777777" w:rsidR="00535B9E" w:rsidRPr="009F578A" w:rsidRDefault="00535B9E" w:rsidP="00AC0A7E">
      <w:pPr>
        <w:spacing w:line="260" w:lineRule="exact"/>
        <w:rPr>
          <w:i/>
        </w:rPr>
      </w:pPr>
    </w:p>
    <w:p w14:paraId="7D0237B3" w14:textId="77777777" w:rsidR="00535B9E" w:rsidRPr="009F578A" w:rsidRDefault="00535B9E" w:rsidP="00AC0A7E">
      <w:pPr>
        <w:spacing w:line="260" w:lineRule="exact"/>
        <w:jc w:val="center"/>
        <w:rPr>
          <w:i/>
        </w:rPr>
      </w:pPr>
      <w:r w:rsidRPr="009F578A">
        <w:rPr>
          <w:i/>
        </w:rPr>
        <w:fldChar w:fldCharType="begin">
          <w:ffData>
            <w:name w:val="Besedilo48"/>
            <w:enabled/>
            <w:calcOnExit w:val="0"/>
            <w:textInput/>
          </w:ffData>
        </w:fldChar>
      </w:r>
      <w:r w:rsidRPr="009F578A">
        <w:rPr>
          <w:i/>
        </w:rPr>
        <w:instrText xml:space="preserve"> FORMTEXT </w:instrText>
      </w:r>
      <w:r w:rsidRPr="009F578A">
        <w:rPr>
          <w:i/>
        </w:rPr>
      </w:r>
      <w:r w:rsidRPr="009F578A">
        <w:rPr>
          <w:i/>
        </w:rPr>
        <w:fldChar w:fldCharType="separate"/>
      </w:r>
      <w:r w:rsidRPr="009F578A">
        <w:rPr>
          <w:rFonts w:eastAsia="Arial Unicode MS"/>
          <w:i/>
          <w:noProof/>
        </w:rPr>
        <w:t> </w:t>
      </w:r>
      <w:r w:rsidRPr="009F578A">
        <w:rPr>
          <w:rFonts w:eastAsia="Arial Unicode MS"/>
          <w:i/>
          <w:noProof/>
        </w:rPr>
        <w:t> </w:t>
      </w:r>
      <w:r w:rsidRPr="009F578A">
        <w:rPr>
          <w:rFonts w:eastAsia="Arial Unicode MS"/>
          <w:i/>
          <w:noProof/>
        </w:rPr>
        <w:t> </w:t>
      </w:r>
      <w:r w:rsidRPr="009F578A">
        <w:rPr>
          <w:rFonts w:eastAsia="Arial Unicode MS"/>
          <w:i/>
          <w:noProof/>
        </w:rPr>
        <w:t> </w:t>
      </w:r>
      <w:r w:rsidRPr="009F578A">
        <w:rPr>
          <w:rFonts w:eastAsia="Arial Unicode MS"/>
          <w:i/>
          <w:noProof/>
        </w:rPr>
        <w:t> </w:t>
      </w:r>
      <w:r w:rsidRPr="009F578A">
        <w:rPr>
          <w:i/>
        </w:rPr>
        <w:fldChar w:fldCharType="end"/>
      </w:r>
      <w:r w:rsidRPr="009F578A">
        <w:rPr>
          <w:i/>
        </w:rPr>
        <w:t>. člen</w:t>
      </w:r>
    </w:p>
    <w:p w14:paraId="02BECDEA" w14:textId="77777777" w:rsidR="00AC0A7E" w:rsidRDefault="00AC0A7E" w:rsidP="00AC0A7E">
      <w:pPr>
        <w:spacing w:line="260" w:lineRule="exact"/>
        <w:rPr>
          <w:i/>
        </w:rPr>
      </w:pPr>
    </w:p>
    <w:p w14:paraId="591FC83C" w14:textId="6C57E37B" w:rsidR="00535B9E" w:rsidRPr="009F578A" w:rsidRDefault="00F106D6" w:rsidP="00AC0A7E">
      <w:pPr>
        <w:spacing w:line="260" w:lineRule="exact"/>
        <w:rPr>
          <w:i/>
        </w:rPr>
      </w:pPr>
      <w:r w:rsidRPr="009F578A">
        <w:rPr>
          <w:i/>
        </w:rPr>
        <w:t>Če naročnik ugotovi, da storitve</w:t>
      </w:r>
      <w:r w:rsidR="00535B9E" w:rsidRPr="009F578A">
        <w:rPr>
          <w:i/>
        </w:rPr>
        <w:t xml:space="preserve"> izvaja podizvajalec, ki ga izvajalec ni navedel v svoji ponudbi oziroma ni dogovorjen s to pogodbo oziroma izvajalec ni prijavil podizvajalca na način določen v tem členu, ima pravico </w:t>
      </w:r>
      <w:r w:rsidRPr="009F578A">
        <w:rPr>
          <w:i/>
        </w:rPr>
        <w:t>odstopiti od te pogodbe</w:t>
      </w:r>
      <w:r w:rsidR="00535B9E" w:rsidRPr="009F578A">
        <w:rPr>
          <w:i/>
        </w:rPr>
        <w:t>. Naročnik si pridržuje pravico, d</w:t>
      </w:r>
      <w:r w:rsidRPr="009F578A">
        <w:rPr>
          <w:i/>
        </w:rPr>
        <w:t>a lahko na kraju, kjer se storitve</w:t>
      </w:r>
      <w:r w:rsidR="00535B9E" w:rsidRPr="009F578A">
        <w:rPr>
          <w:i/>
        </w:rPr>
        <w:t xml:space="preserve"> izvajajo, kadarkoli preveri delavce kateregakoli od podizvajalcev, ki opravljajo dela. Vsi delavci so naročniku dolžni dati verodostojne podatke.</w:t>
      </w:r>
    </w:p>
    <w:p w14:paraId="33518987" w14:textId="77777777" w:rsidR="00535B9E" w:rsidRPr="009F578A" w:rsidRDefault="00535B9E" w:rsidP="00AC0A7E">
      <w:pPr>
        <w:spacing w:line="260" w:lineRule="exact"/>
        <w:rPr>
          <w:i/>
        </w:rPr>
      </w:pPr>
    </w:p>
    <w:p w14:paraId="5A15D0D0" w14:textId="77777777" w:rsidR="00535B9E" w:rsidRPr="009F578A" w:rsidRDefault="00535B9E" w:rsidP="00AC0A7E">
      <w:pPr>
        <w:spacing w:line="260" w:lineRule="exact"/>
        <w:jc w:val="center"/>
        <w:rPr>
          <w:i/>
        </w:rPr>
      </w:pPr>
      <w:r w:rsidRPr="009F578A">
        <w:rPr>
          <w:i/>
        </w:rPr>
        <w:fldChar w:fldCharType="begin">
          <w:ffData>
            <w:name w:val="Besedilo48"/>
            <w:enabled/>
            <w:calcOnExit w:val="0"/>
            <w:textInput/>
          </w:ffData>
        </w:fldChar>
      </w:r>
      <w:r w:rsidRPr="009F578A">
        <w:rPr>
          <w:i/>
        </w:rPr>
        <w:instrText xml:space="preserve"> FORMTEXT </w:instrText>
      </w:r>
      <w:r w:rsidRPr="009F578A">
        <w:rPr>
          <w:i/>
        </w:rPr>
      </w:r>
      <w:r w:rsidRPr="009F578A">
        <w:rPr>
          <w:i/>
        </w:rPr>
        <w:fldChar w:fldCharType="separate"/>
      </w:r>
      <w:r w:rsidRPr="009F578A">
        <w:rPr>
          <w:rFonts w:eastAsia="Arial Unicode MS"/>
          <w:i/>
          <w:noProof/>
        </w:rPr>
        <w:t> </w:t>
      </w:r>
      <w:r w:rsidRPr="009F578A">
        <w:rPr>
          <w:rFonts w:eastAsia="Arial Unicode MS"/>
          <w:i/>
          <w:noProof/>
        </w:rPr>
        <w:t> </w:t>
      </w:r>
      <w:r w:rsidRPr="009F578A">
        <w:rPr>
          <w:rFonts w:eastAsia="Arial Unicode MS"/>
          <w:i/>
          <w:noProof/>
        </w:rPr>
        <w:t> </w:t>
      </w:r>
      <w:r w:rsidRPr="009F578A">
        <w:rPr>
          <w:rFonts w:eastAsia="Arial Unicode MS"/>
          <w:i/>
          <w:noProof/>
        </w:rPr>
        <w:t> </w:t>
      </w:r>
      <w:r w:rsidRPr="009F578A">
        <w:rPr>
          <w:rFonts w:eastAsia="Arial Unicode MS"/>
          <w:i/>
          <w:noProof/>
        </w:rPr>
        <w:t> </w:t>
      </w:r>
      <w:r w:rsidRPr="009F578A">
        <w:rPr>
          <w:i/>
        </w:rPr>
        <w:fldChar w:fldCharType="end"/>
      </w:r>
      <w:r w:rsidRPr="009F578A">
        <w:rPr>
          <w:i/>
        </w:rPr>
        <w:t>. člen</w:t>
      </w:r>
    </w:p>
    <w:p w14:paraId="08CB25F8" w14:textId="77777777" w:rsidR="00AC0A7E" w:rsidRDefault="00AC0A7E" w:rsidP="00AC0A7E">
      <w:pPr>
        <w:spacing w:line="260" w:lineRule="exact"/>
        <w:rPr>
          <w:i/>
        </w:rPr>
      </w:pPr>
    </w:p>
    <w:p w14:paraId="11F8B46D" w14:textId="6CEE3098" w:rsidR="00535B9E" w:rsidRPr="009F578A" w:rsidRDefault="00535B9E" w:rsidP="00AC0A7E">
      <w:pPr>
        <w:spacing w:line="260" w:lineRule="exact"/>
        <w:rPr>
          <w:i/>
        </w:rPr>
      </w:pPr>
      <w:r w:rsidRPr="009F578A">
        <w:rPr>
          <w:i/>
        </w:rPr>
        <w:t xml:space="preserve">/če bo podizvajalec zahteval neposredna plačila/: Neposredna plačila podizvajalcem po tej pogodbi so obvezna. Izvajalec pooblašča naročnika, da na podlagi potrjenih računov neposredno plačuje podizvajalcem dela, ki jih bodo ti opravljali </w:t>
      </w:r>
      <w:r w:rsidR="00001781" w:rsidRPr="009F578A">
        <w:rPr>
          <w:i/>
        </w:rPr>
        <w:t>po</w:t>
      </w:r>
      <w:r w:rsidRPr="009F578A">
        <w:rPr>
          <w:i/>
        </w:rPr>
        <w:t xml:space="preserve"> pogodbi. Izvajalec mora računu obvezno priložiti predhodno potrjene račune podizvajalca (-cev), ki so opravljali storitve po pogodbi.</w:t>
      </w:r>
    </w:p>
    <w:p w14:paraId="0D2E6C8D" w14:textId="77777777" w:rsidR="00535B9E" w:rsidRPr="009F578A" w:rsidRDefault="00535B9E" w:rsidP="00AC0A7E">
      <w:pPr>
        <w:spacing w:line="260" w:lineRule="exact"/>
        <w:rPr>
          <w:i/>
        </w:rPr>
      </w:pPr>
    </w:p>
    <w:p w14:paraId="605593A0" w14:textId="7A9D6AA1" w:rsidR="00C4727C" w:rsidRPr="009F578A" w:rsidRDefault="00535B9E" w:rsidP="00AC0A7E">
      <w:pPr>
        <w:spacing w:line="260" w:lineRule="exact"/>
        <w:rPr>
          <w:i/>
        </w:rPr>
      </w:pPr>
      <w:r w:rsidRPr="009F578A">
        <w:rPr>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04108FD0" w14:textId="77777777" w:rsidR="00D4317E" w:rsidRPr="009F578A" w:rsidRDefault="00D4317E" w:rsidP="00AC0A7E">
      <w:pPr>
        <w:spacing w:line="260" w:lineRule="exact"/>
        <w:rPr>
          <w:iCs/>
        </w:rPr>
      </w:pPr>
    </w:p>
    <w:p w14:paraId="1482A70F" w14:textId="48F941D8" w:rsidR="003B5FA5" w:rsidRDefault="00535B9E" w:rsidP="00AC0A7E">
      <w:pPr>
        <w:pStyle w:val="Naslov2"/>
        <w:spacing w:before="0" w:after="0" w:line="260" w:lineRule="exact"/>
        <w:ind w:left="357" w:hanging="357"/>
      </w:pPr>
      <w:r w:rsidRPr="009F578A">
        <w:t xml:space="preserve">POGODBENA </w:t>
      </w:r>
      <w:r w:rsidR="00106183" w:rsidRPr="009F578A">
        <w:t>KAZEN</w:t>
      </w:r>
    </w:p>
    <w:p w14:paraId="1D5FE6B2" w14:textId="77777777" w:rsidR="009F578A" w:rsidRPr="009F578A" w:rsidRDefault="009F578A" w:rsidP="00AC0A7E">
      <w:pPr>
        <w:spacing w:line="260" w:lineRule="exact"/>
      </w:pPr>
    </w:p>
    <w:bookmarkEnd w:id="7"/>
    <w:bookmarkEnd w:id="8"/>
    <w:p w14:paraId="65DA980E" w14:textId="2EC018F6" w:rsidR="3332642D" w:rsidRPr="009F578A" w:rsidRDefault="00341ABF" w:rsidP="00AC0A7E">
      <w:pPr>
        <w:pStyle w:val="len"/>
        <w:spacing w:before="0" w:after="0" w:line="260" w:lineRule="exact"/>
      </w:pPr>
      <w:r w:rsidRPr="009F578A">
        <w:t xml:space="preserve"> </w:t>
      </w:r>
    </w:p>
    <w:p w14:paraId="1BC75449" w14:textId="77777777" w:rsidR="009F578A" w:rsidRDefault="009F578A" w:rsidP="00AC0A7E">
      <w:pPr>
        <w:spacing w:line="260" w:lineRule="exact"/>
      </w:pPr>
    </w:p>
    <w:p w14:paraId="0A709561" w14:textId="4ADD02F5" w:rsidR="63E6CFA9" w:rsidRPr="009F578A" w:rsidRDefault="00520C79" w:rsidP="00AC0A7E">
      <w:pPr>
        <w:spacing w:line="260" w:lineRule="exact"/>
        <w:rPr>
          <w:rFonts w:eastAsia="Calibri"/>
        </w:rPr>
      </w:pPr>
      <w:r w:rsidRPr="009F578A">
        <w:t>V primeru zamude rokov izvedbe za aktivnosti iz 2., 3. in 4. točke prvega odstavka 2. člena te pogodbe po izključni krivdi izvajalca, naročnik izvajalcu lahko zaračuna pogodbeno kazen v višini 0,5 % vrednosti zamujenega naročila z DDV za vsak zamujeni dan</w:t>
      </w:r>
      <w:r w:rsidR="63E6CFA9" w:rsidRPr="009F578A">
        <w:rPr>
          <w:rFonts w:eastAsia="Calibri"/>
        </w:rPr>
        <w:t xml:space="preserve">, vendar največ do vključno </w:t>
      </w:r>
      <w:r w:rsidR="002B5B40" w:rsidRPr="009F578A">
        <w:rPr>
          <w:rFonts w:eastAsia="Calibri"/>
        </w:rPr>
        <w:t>10</w:t>
      </w:r>
      <w:r w:rsidR="63E6CFA9" w:rsidRPr="009F578A">
        <w:rPr>
          <w:rFonts w:eastAsia="Calibri"/>
        </w:rPr>
        <w:t xml:space="preserve"> % </w:t>
      </w:r>
      <w:r w:rsidR="002B5B40" w:rsidRPr="009F578A">
        <w:rPr>
          <w:rFonts w:eastAsia="Calibri"/>
        </w:rPr>
        <w:t xml:space="preserve">pogodbene </w:t>
      </w:r>
      <w:r w:rsidR="63E6CFA9" w:rsidRPr="009F578A">
        <w:rPr>
          <w:rFonts w:eastAsia="Calibri"/>
        </w:rPr>
        <w:t>vrednosti</w:t>
      </w:r>
      <w:r w:rsidR="002B5B40" w:rsidRPr="009F578A">
        <w:rPr>
          <w:rFonts w:eastAsia="Calibri"/>
        </w:rPr>
        <w:t>.</w:t>
      </w:r>
      <w:r w:rsidR="63E6CFA9" w:rsidRPr="009F578A">
        <w:rPr>
          <w:rFonts w:eastAsia="Calibri"/>
        </w:rPr>
        <w:t xml:space="preserve"> </w:t>
      </w:r>
    </w:p>
    <w:p w14:paraId="2CF031E7" w14:textId="77777777" w:rsidR="00AF3359" w:rsidRPr="009F578A" w:rsidRDefault="00AF3359" w:rsidP="00AC0A7E">
      <w:pPr>
        <w:spacing w:line="260" w:lineRule="exact"/>
        <w:rPr>
          <w:rFonts w:eastAsia="Calibri"/>
        </w:rPr>
      </w:pPr>
    </w:p>
    <w:p w14:paraId="1F48DE06" w14:textId="56F781A9" w:rsidR="00090770" w:rsidRPr="009F578A" w:rsidRDefault="003A050D" w:rsidP="00AC0A7E">
      <w:pPr>
        <w:spacing w:line="260" w:lineRule="exact"/>
      </w:pPr>
      <w:r w:rsidRPr="009F578A">
        <w:t>V primeru zamude odzivnega časa na prijavo napake ali rokov za odpravo napake</w:t>
      </w:r>
      <w:r w:rsidR="00413825" w:rsidRPr="009F578A">
        <w:t xml:space="preserve"> </w:t>
      </w:r>
      <w:r w:rsidRPr="009F578A">
        <w:t>po izključni krivdi izvajalca, naročnik izvajalcu lahko za vsako zamujeno uro zaračuna pogodbeno kazen v višini 1 % vrednosti mesečnega pavšala, vendar največ do vključno 50 % vrednosti mesečnega pavšala</w:t>
      </w:r>
      <w:r w:rsidR="000703AD" w:rsidRPr="009F578A">
        <w:t xml:space="preserve"> z DDV</w:t>
      </w:r>
      <w:r w:rsidRPr="009F578A">
        <w:t>.</w:t>
      </w:r>
    </w:p>
    <w:p w14:paraId="72561CC9" w14:textId="6A2914E7" w:rsidR="00535B9E" w:rsidRPr="009F578A" w:rsidRDefault="00535B9E" w:rsidP="00AC0A7E">
      <w:pPr>
        <w:spacing w:line="260" w:lineRule="exact"/>
      </w:pPr>
    </w:p>
    <w:p w14:paraId="30989F6E" w14:textId="77777777" w:rsidR="00764BDE" w:rsidRPr="009F578A" w:rsidRDefault="00764BDE" w:rsidP="00AC0A7E">
      <w:pPr>
        <w:spacing w:line="260" w:lineRule="exact"/>
      </w:pPr>
    </w:p>
    <w:p w14:paraId="6C9B479F" w14:textId="3D0D1F67" w:rsidR="00535B9E" w:rsidRPr="009F578A" w:rsidRDefault="00535B9E" w:rsidP="00AC0A7E">
      <w:pPr>
        <w:spacing w:line="260" w:lineRule="exact"/>
      </w:pPr>
      <w:r w:rsidRPr="009F578A">
        <w:t xml:space="preserve">Če izvajalec zamuja z izvajanjem pogodbenih storitev toliko, da bi lahko naročniku nastala škoda ali da </w:t>
      </w:r>
      <w:r w:rsidRPr="009F578A">
        <w:lastRenderedPageBreak/>
        <w:t>bi izvedba izgubila pomen</w:t>
      </w:r>
      <w:r w:rsidR="001B5851" w:rsidRPr="009F578A">
        <w:t xml:space="preserve"> lahko</w:t>
      </w:r>
      <w:r w:rsidR="00BF41C0" w:rsidRPr="009F578A">
        <w:t xml:space="preserve"> </w:t>
      </w:r>
      <w:r w:rsidR="00FB54DF" w:rsidRPr="009F578A">
        <w:t>naroč</w:t>
      </w:r>
      <w:r w:rsidR="001B5851" w:rsidRPr="009F578A">
        <w:t xml:space="preserve">nik </w:t>
      </w:r>
      <w:r w:rsidRPr="009F578A">
        <w:t>naroč</w:t>
      </w:r>
      <w:r w:rsidR="001B5851" w:rsidRPr="009F578A">
        <w:t>i</w:t>
      </w:r>
      <w:r w:rsidRPr="009F578A">
        <w:t xml:space="preserve"> nadomestno storitev pri drugem izvajalcu na stroške zamudnika</w:t>
      </w:r>
      <w:r w:rsidR="00FB54DF" w:rsidRPr="009F578A">
        <w:t xml:space="preserve"> in </w:t>
      </w:r>
      <w:r w:rsidRPr="009F578A">
        <w:t xml:space="preserve">razdre pogodbo </w:t>
      </w:r>
      <w:r w:rsidR="00FB54DF" w:rsidRPr="009F578A">
        <w:t>ter</w:t>
      </w:r>
      <w:r w:rsidRPr="009F578A">
        <w:t xml:space="preserve"> zahteva povrnitev dejanske škode.</w:t>
      </w:r>
    </w:p>
    <w:p w14:paraId="60310557" w14:textId="77777777" w:rsidR="00D215B4" w:rsidRPr="009F578A" w:rsidRDefault="00D215B4" w:rsidP="00AC0A7E">
      <w:pPr>
        <w:spacing w:line="260" w:lineRule="exact"/>
      </w:pPr>
    </w:p>
    <w:p w14:paraId="2CD7F252" w14:textId="1CEAF175" w:rsidR="00D215B4" w:rsidRPr="009F578A" w:rsidRDefault="00D215B4" w:rsidP="00AC0A7E">
      <w:pPr>
        <w:spacing w:line="260" w:lineRule="exact"/>
      </w:pPr>
      <w:r w:rsidRPr="009F578A">
        <w:t>Za vsako drugo posamezno kršitev pogodbe, ki ni posebej opredeljena v prejšnjih odstavkih tega člena, lahko naročnik izvajalcu zaračuna pogodbeno kazen v višini 0,1 % skupne vrednosti te pogodbe z DDV. V primeru ponovitve kršitve pogodbe naročnik lahko unovči zavarovanje za dobro izvedbo pogodbenih obveznosti.</w:t>
      </w:r>
    </w:p>
    <w:p w14:paraId="1C17A1AA" w14:textId="77777777" w:rsidR="00535B9E" w:rsidRPr="009F578A" w:rsidRDefault="00535B9E" w:rsidP="00AC0A7E">
      <w:pPr>
        <w:spacing w:line="260" w:lineRule="exact"/>
      </w:pPr>
    </w:p>
    <w:p w14:paraId="43EF7BBE" w14:textId="4F653A38" w:rsidR="00535B9E" w:rsidRPr="009F578A" w:rsidRDefault="00535B9E" w:rsidP="00AC0A7E">
      <w:pPr>
        <w:spacing w:line="260" w:lineRule="exact"/>
      </w:pPr>
      <w:r w:rsidRPr="009F578A">
        <w:t>Izvajalec ne odgovarja za pravočasno izvedbo predmetnih storitev, če naročnik ne izpolni vseh svojih obveznosti. V kolikor naročnik zamuja z izpolnitvijo svojih obveznosti, se roki izvedbe storitev s strani izvajalca podaljšajo za čas te zamude.</w:t>
      </w:r>
    </w:p>
    <w:p w14:paraId="79774371" w14:textId="77777777" w:rsidR="004A73B7" w:rsidRPr="009F578A" w:rsidRDefault="004A73B7" w:rsidP="00AC0A7E">
      <w:pPr>
        <w:spacing w:line="260" w:lineRule="exact"/>
      </w:pPr>
    </w:p>
    <w:p w14:paraId="556AFF9D" w14:textId="39A0BAFA" w:rsidR="00535B9E" w:rsidRPr="009F578A" w:rsidRDefault="00535B9E" w:rsidP="00AC0A7E">
      <w:pPr>
        <w:spacing w:line="260" w:lineRule="exact"/>
      </w:pPr>
      <w:r w:rsidRPr="009F578A">
        <w:t xml:space="preserve">Pogodbena kazen ali kritje za nadomestno storitev se obračuna pri naslednjih izplačilih izvajalcu oziroma v kolikor navedeno ni mogoče, se iz tega naslova izstavi poseben račun, ki ga mora izvajalec plačati v roku osem </w:t>
      </w:r>
      <w:r w:rsidR="005634E0" w:rsidRPr="009F578A">
        <w:t xml:space="preserve">(8) </w:t>
      </w:r>
      <w:r w:rsidRPr="009F578A">
        <w:t>dni od prejema.</w:t>
      </w:r>
    </w:p>
    <w:p w14:paraId="04DD10D7" w14:textId="77777777" w:rsidR="00535B9E" w:rsidRPr="009F578A" w:rsidRDefault="00535B9E" w:rsidP="00AC0A7E">
      <w:pPr>
        <w:spacing w:line="260" w:lineRule="exact"/>
      </w:pPr>
    </w:p>
    <w:p w14:paraId="2688715D" w14:textId="0A69D2A4" w:rsidR="00454562" w:rsidRPr="009F578A" w:rsidRDefault="00535B9E" w:rsidP="00AC0A7E">
      <w:pPr>
        <w:spacing w:line="260" w:lineRule="exact"/>
      </w:pPr>
      <w:r w:rsidRPr="009F578A">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18C29A46" w14:textId="77777777" w:rsidR="00D4317E" w:rsidRPr="009F578A" w:rsidRDefault="00D4317E" w:rsidP="00AC0A7E">
      <w:pPr>
        <w:spacing w:line="260" w:lineRule="exact"/>
      </w:pPr>
    </w:p>
    <w:p w14:paraId="1CEE86D6" w14:textId="0321EB5F" w:rsidR="00535B9E" w:rsidRDefault="00535B9E" w:rsidP="00AC0A7E">
      <w:pPr>
        <w:pStyle w:val="Naslov2"/>
        <w:spacing w:before="0" w:after="0" w:line="260" w:lineRule="exact"/>
        <w:ind w:left="357" w:hanging="357"/>
      </w:pPr>
      <w:r w:rsidRPr="009F578A">
        <w:t>ZAVAROVANJE ZA DOBRO IZVEDBO POGODBENIH OBVEZNOSTI</w:t>
      </w:r>
    </w:p>
    <w:p w14:paraId="474F5189" w14:textId="77777777" w:rsidR="009F578A" w:rsidRPr="009F578A" w:rsidRDefault="009F578A" w:rsidP="00AC0A7E">
      <w:pPr>
        <w:spacing w:line="260" w:lineRule="exact"/>
      </w:pPr>
    </w:p>
    <w:p w14:paraId="5C15C47A" w14:textId="4E1252AF" w:rsidR="00106183" w:rsidRPr="009F578A" w:rsidRDefault="00106183" w:rsidP="00AC0A7E">
      <w:pPr>
        <w:pStyle w:val="len"/>
        <w:spacing w:before="0" w:after="0" w:line="260" w:lineRule="exact"/>
      </w:pPr>
    </w:p>
    <w:p w14:paraId="658781CD" w14:textId="77777777" w:rsidR="009F578A" w:rsidRDefault="009F578A" w:rsidP="00AC0A7E">
      <w:pPr>
        <w:spacing w:line="260" w:lineRule="exact"/>
      </w:pPr>
    </w:p>
    <w:p w14:paraId="68D93153" w14:textId="48F7CD30" w:rsidR="00F577E6" w:rsidRPr="009F578A" w:rsidRDefault="00F577E6" w:rsidP="00AC0A7E">
      <w:pPr>
        <w:spacing w:line="260" w:lineRule="exact"/>
      </w:pPr>
      <w:r w:rsidRPr="009F578A">
        <w:t>Zavarovanje za dobro izvedbo pogodbenih obveznosti mora izvajalec predložiti naročniku ob podpisu pogodbe oziroma najkasneje v roku 10 (deset</w:t>
      </w:r>
      <w:r w:rsidR="00700D71" w:rsidRPr="009F578A">
        <w:t>ih</w:t>
      </w:r>
      <w:r w:rsidRPr="009F578A">
        <w:t>) dni od obojestranskega podpisa pogodbe, v višini 5 % (petih odstotkov) od skupne predvidene pogodbene vrednosti z DDV.</w:t>
      </w:r>
    </w:p>
    <w:p w14:paraId="6F461E2F" w14:textId="77777777" w:rsidR="00F577E6" w:rsidRPr="009F578A" w:rsidRDefault="00F577E6" w:rsidP="00AC0A7E">
      <w:pPr>
        <w:spacing w:line="260" w:lineRule="exact"/>
      </w:pPr>
    </w:p>
    <w:p w14:paraId="7000D387" w14:textId="4E2BD3C1" w:rsidR="00F577E6" w:rsidRPr="009F578A" w:rsidRDefault="00F577E6" w:rsidP="00AC0A7E">
      <w:pPr>
        <w:spacing w:line="260" w:lineRule="exact"/>
      </w:pPr>
      <w:r w:rsidRPr="009F578A">
        <w:t xml:space="preserve">Veljavnost zavarovanja za dobro izvedbo pogodbenih obveznosti mora biti še </w:t>
      </w:r>
      <w:r w:rsidR="00520C79" w:rsidRPr="009F578A">
        <w:t>60</w:t>
      </w:r>
      <w:r w:rsidRPr="009F578A">
        <w:t xml:space="preserve"> (</w:t>
      </w:r>
      <w:r w:rsidR="00520C79" w:rsidRPr="009F578A">
        <w:t>šest</w:t>
      </w:r>
      <w:r w:rsidRPr="009F578A">
        <w:t>deset) dni po preteku</w:t>
      </w:r>
      <w:r w:rsidR="007D751A" w:rsidRPr="009F578A">
        <w:t xml:space="preserve"> </w:t>
      </w:r>
      <w:r w:rsidR="00652BA4" w:rsidRPr="009F578A">
        <w:t>veljavnosti pogodbe</w:t>
      </w:r>
      <w:r w:rsidRPr="009F578A">
        <w:t>.</w:t>
      </w:r>
    </w:p>
    <w:p w14:paraId="6ABFD5F4" w14:textId="77777777" w:rsidR="00F577E6" w:rsidRPr="009F578A" w:rsidRDefault="00F577E6" w:rsidP="00AC0A7E">
      <w:pPr>
        <w:spacing w:line="260" w:lineRule="exact"/>
      </w:pPr>
    </w:p>
    <w:p w14:paraId="5C7FF1D7" w14:textId="77777777" w:rsidR="00F577E6" w:rsidRPr="009F578A" w:rsidRDefault="00F577E6" w:rsidP="00AC0A7E">
      <w:pPr>
        <w:spacing w:line="260" w:lineRule="exact"/>
      </w:pPr>
      <w:r w:rsidRPr="009F578A">
        <w:t>Če se bodo med trajanjem pogodbe podaljšali roki za izvedbo posla ali povišala skupna predvidena vrednost, mora izvajalec temu ustrezno spremeniti tudi zavarovanje za dobro izvedbo pogodbenih obveznosti oziroma podaljšati njegovo veljavnost.</w:t>
      </w:r>
    </w:p>
    <w:p w14:paraId="336DBD24" w14:textId="77777777" w:rsidR="00F577E6" w:rsidRPr="009F578A" w:rsidRDefault="00F577E6" w:rsidP="00AC0A7E">
      <w:pPr>
        <w:spacing w:line="260" w:lineRule="exact"/>
      </w:pPr>
    </w:p>
    <w:p w14:paraId="13FDE778" w14:textId="77777777" w:rsidR="00F577E6" w:rsidRPr="009F578A" w:rsidRDefault="00F577E6" w:rsidP="00AC0A7E">
      <w:pPr>
        <w:spacing w:line="260" w:lineRule="exact"/>
      </w:pPr>
      <w:r w:rsidRPr="009F578A">
        <w:t>Naročnik bo unovčil zavarovanje za dobro izvedbo pogodbenih obveznosti, v primeru če izvajalec:</w:t>
      </w:r>
    </w:p>
    <w:p w14:paraId="0EA5B4D2" w14:textId="77777777" w:rsidR="00F577E6" w:rsidRPr="009F578A" w:rsidRDefault="00F577E6" w:rsidP="00AC0A7E">
      <w:pPr>
        <w:pStyle w:val="Odstavekseznama"/>
        <w:tabs>
          <w:tab w:val="clear" w:pos="1496"/>
          <w:tab w:val="num" w:pos="709"/>
        </w:tabs>
        <w:spacing w:after="0" w:line="260" w:lineRule="exact"/>
        <w:ind w:left="709" w:hanging="425"/>
      </w:pPr>
      <w:r w:rsidRPr="009F578A">
        <w:t>ne bo pričel izvajati svojih pogodbenih obveznosti v skladu z določili pogodbe ali</w:t>
      </w:r>
    </w:p>
    <w:p w14:paraId="0616A80C" w14:textId="77777777" w:rsidR="00F577E6" w:rsidRPr="009F578A" w:rsidRDefault="00F577E6" w:rsidP="00AC0A7E">
      <w:pPr>
        <w:pStyle w:val="Odstavekseznama"/>
        <w:tabs>
          <w:tab w:val="clear" w:pos="1496"/>
          <w:tab w:val="num" w:pos="709"/>
        </w:tabs>
        <w:spacing w:after="0" w:line="260" w:lineRule="exact"/>
        <w:ind w:left="709" w:hanging="425"/>
      </w:pPr>
      <w:r w:rsidRPr="009F578A">
        <w:t>ne bo izpolnil svojih pogodbenih obveznosti v skladu z določili pogodbe ali</w:t>
      </w:r>
    </w:p>
    <w:p w14:paraId="2E3979FA" w14:textId="77777777" w:rsidR="00F577E6" w:rsidRPr="009F578A" w:rsidRDefault="00F577E6" w:rsidP="00AC0A7E">
      <w:pPr>
        <w:pStyle w:val="Odstavekseznama"/>
        <w:tabs>
          <w:tab w:val="clear" w:pos="1496"/>
          <w:tab w:val="num" w:pos="709"/>
        </w:tabs>
        <w:spacing w:after="0" w:line="260" w:lineRule="exact"/>
        <w:ind w:left="709" w:hanging="425"/>
      </w:pPr>
      <w:r w:rsidRPr="009F578A">
        <w:t>ne bo pravočasno izpolnil svojih pogodbenih obveznosti v skladu z določili pogodbe ali</w:t>
      </w:r>
    </w:p>
    <w:p w14:paraId="6E092656" w14:textId="77777777" w:rsidR="00F577E6" w:rsidRPr="009F578A" w:rsidRDefault="00F577E6" w:rsidP="00AC0A7E">
      <w:pPr>
        <w:pStyle w:val="Odstavekseznama"/>
        <w:tabs>
          <w:tab w:val="clear" w:pos="1496"/>
          <w:tab w:val="num" w:pos="709"/>
        </w:tabs>
        <w:spacing w:after="0" w:line="260" w:lineRule="exact"/>
        <w:ind w:left="709" w:hanging="425"/>
      </w:pPr>
      <w:r w:rsidRPr="009F578A">
        <w:t>ne bo pravilno izpolnil svojih pogodbenih obveznosti v skladu z določili pogodbe ali</w:t>
      </w:r>
    </w:p>
    <w:p w14:paraId="7010AC1F" w14:textId="77777777" w:rsidR="00F577E6" w:rsidRPr="009F578A" w:rsidRDefault="00F577E6" w:rsidP="00AC0A7E">
      <w:pPr>
        <w:pStyle w:val="Odstavekseznama"/>
        <w:tabs>
          <w:tab w:val="clear" w:pos="1496"/>
          <w:tab w:val="num" w:pos="709"/>
        </w:tabs>
        <w:spacing w:after="0" w:line="260" w:lineRule="exact"/>
        <w:ind w:left="709" w:hanging="425"/>
      </w:pPr>
      <w:r w:rsidRPr="009F578A">
        <w:t>bo prenehal izpolnjevati svoje pogodbene obveznosti določene v pogodbi.</w:t>
      </w:r>
    </w:p>
    <w:p w14:paraId="4AA81D45" w14:textId="77777777" w:rsidR="00F577E6" w:rsidRPr="009F578A" w:rsidRDefault="00F577E6" w:rsidP="00AC0A7E">
      <w:pPr>
        <w:spacing w:line="260" w:lineRule="exact"/>
      </w:pPr>
    </w:p>
    <w:p w14:paraId="67554A5A" w14:textId="1A8B8DBC" w:rsidR="00F577E6" w:rsidRDefault="00F577E6" w:rsidP="00AC0A7E">
      <w:pPr>
        <w:spacing w:line="260" w:lineRule="exact"/>
      </w:pPr>
      <w:r w:rsidRPr="009F578A">
        <w:t xml:space="preserve">V primerih zamud ali kršitev, za katere je tej pogodbi določena pogodbena kazen, se prvenstveno obračuna pogodbena kazen na način določen v </w:t>
      </w:r>
      <w:r w:rsidR="000703AD" w:rsidRPr="009F578A">
        <w:t>18</w:t>
      </w:r>
      <w:r w:rsidRPr="009F578A">
        <w:t>. členu te pogodbe, zavarovanje za dobro izvedbo pogodbenih obveznosti pa se lahko unovči ob nadaljevanju zamude ali kršitve.</w:t>
      </w:r>
    </w:p>
    <w:p w14:paraId="76C92D3A" w14:textId="77777777" w:rsidR="009F578A" w:rsidRPr="009F578A" w:rsidRDefault="009F578A" w:rsidP="00AC0A7E">
      <w:pPr>
        <w:spacing w:line="260" w:lineRule="exact"/>
      </w:pPr>
    </w:p>
    <w:p w14:paraId="07E23BD0" w14:textId="1ED8F24C" w:rsidR="00535B9E" w:rsidRDefault="00535B9E" w:rsidP="00AC0A7E">
      <w:pPr>
        <w:pStyle w:val="Naslov2"/>
        <w:spacing w:before="0" w:after="0" w:line="260" w:lineRule="exact"/>
        <w:ind w:left="357" w:hanging="357"/>
      </w:pPr>
      <w:r w:rsidRPr="009F578A">
        <w:t>AVTORSKE PRAVICE</w:t>
      </w:r>
    </w:p>
    <w:p w14:paraId="03D41A91" w14:textId="77777777" w:rsidR="009F578A" w:rsidRPr="009F578A" w:rsidRDefault="009F578A" w:rsidP="00AC0A7E">
      <w:pPr>
        <w:spacing w:line="260" w:lineRule="exact"/>
      </w:pPr>
    </w:p>
    <w:p w14:paraId="0D1D4174" w14:textId="77777777" w:rsidR="00535B9E" w:rsidRPr="009F578A" w:rsidRDefault="00535B9E" w:rsidP="00AC0A7E">
      <w:pPr>
        <w:pStyle w:val="len"/>
        <w:spacing w:before="0" w:after="0" w:line="260" w:lineRule="exact"/>
      </w:pPr>
    </w:p>
    <w:p w14:paraId="0F0547FA" w14:textId="77777777" w:rsidR="009F578A" w:rsidRDefault="009F578A" w:rsidP="00AC0A7E">
      <w:pPr>
        <w:pStyle w:val="len"/>
        <w:numPr>
          <w:ilvl w:val="0"/>
          <w:numId w:val="0"/>
        </w:numPr>
        <w:spacing w:before="0" w:after="0" w:line="260" w:lineRule="exact"/>
        <w:jc w:val="both"/>
      </w:pPr>
    </w:p>
    <w:p w14:paraId="0D871A8E" w14:textId="7B0BCEB1" w:rsidR="00520C79" w:rsidRPr="009F578A" w:rsidRDefault="00520C79" w:rsidP="00AC0A7E">
      <w:pPr>
        <w:pStyle w:val="len"/>
        <w:numPr>
          <w:ilvl w:val="0"/>
          <w:numId w:val="0"/>
        </w:numPr>
        <w:spacing w:before="0" w:after="0" w:line="260" w:lineRule="exact"/>
        <w:jc w:val="both"/>
      </w:pPr>
      <w:r w:rsidRPr="009F578A">
        <w:t xml:space="preserve">Če izvajalec v okviru izvajanja te pogodbe ustvari programsko ali drugo stvaritev, ki ima značaj avtorskega dela, se materialne avtorske pravice s prevzemom </w:t>
      </w:r>
      <w:r w:rsidR="00E10D05" w:rsidRPr="009F578A">
        <w:t>izdelka (</w:t>
      </w:r>
      <w:r w:rsidRPr="009F578A">
        <w:t>programske ali druge stvaritve</w:t>
      </w:r>
      <w:r w:rsidR="00E10D05" w:rsidRPr="009F578A">
        <w:t>)</w:t>
      </w:r>
      <w:r w:rsidRPr="009F578A">
        <w:t xml:space="preserve"> </w:t>
      </w:r>
      <w:proofErr w:type="spellStart"/>
      <w:r w:rsidRPr="009F578A">
        <w:t>neizključno</w:t>
      </w:r>
      <w:proofErr w:type="spellEnd"/>
      <w:r w:rsidRPr="009F578A">
        <w:t xml:space="preserve"> prenesejo na naročnika, prostorsko in časovno neomejeno</w:t>
      </w:r>
      <w:r w:rsidR="00E10D05" w:rsidRPr="009F578A">
        <w:t>,</w:t>
      </w:r>
      <w:r w:rsidRPr="009F578A">
        <w:t xml:space="preserve"> in sicer pravica do reproduciranja sestavnih delov ali celote programske opreme ali druge stvaritve, pravica prevoda, </w:t>
      </w:r>
      <w:r w:rsidRPr="009F578A">
        <w:lastRenderedPageBreak/>
        <w:t xml:space="preserve">prilagoditve, priredbe oziroma drugačne predelave ter reproduciranja teh predelav in pravica distribucije </w:t>
      </w:r>
      <w:r w:rsidR="00E10D05" w:rsidRPr="009F578A">
        <w:t xml:space="preserve">v okviru javnega sektorja </w:t>
      </w:r>
      <w:r w:rsidRPr="009F578A">
        <w:t xml:space="preserve">v katerikoli obliki ter pravica dajanja v najem. Prenesena avtorska pravica naročniku omogoča, da lahko kadarkoli naroči obdelovanje, nedelovanje, nadgrajevanje in vzdrževanje izdelka, ki je predmet te pogodbe. </w:t>
      </w:r>
    </w:p>
    <w:p w14:paraId="131276A8" w14:textId="77777777" w:rsidR="00520C79" w:rsidRPr="009F578A" w:rsidRDefault="00520C79" w:rsidP="00AC0A7E">
      <w:pPr>
        <w:pStyle w:val="len"/>
        <w:numPr>
          <w:ilvl w:val="0"/>
          <w:numId w:val="0"/>
        </w:numPr>
        <w:spacing w:before="0" w:after="0" w:line="260" w:lineRule="exact"/>
        <w:ind w:left="360"/>
        <w:jc w:val="both"/>
      </w:pPr>
    </w:p>
    <w:p w14:paraId="465EBFEE" w14:textId="6F1A5570" w:rsidR="00520C79" w:rsidRPr="009F578A" w:rsidRDefault="00520C79" w:rsidP="00AC0A7E">
      <w:pPr>
        <w:pStyle w:val="len"/>
        <w:numPr>
          <w:ilvl w:val="0"/>
          <w:numId w:val="0"/>
        </w:numPr>
        <w:spacing w:before="0" w:after="0" w:line="260" w:lineRule="exact"/>
        <w:jc w:val="both"/>
      </w:pPr>
      <w:r w:rsidRPr="009F578A">
        <w:t xml:space="preserve">Naročnik lahko avtorska dela, ki so predmet te pogodbe, uporablja brez omejitev, ves čas trajanja avtorske pravice in za vse primere. Naročnik ima pravico, da </w:t>
      </w:r>
      <w:r w:rsidR="000814F4">
        <w:t xml:space="preserve">za potrebe javne uprave </w:t>
      </w:r>
      <w:r w:rsidRPr="009F578A">
        <w:t>pravice, ki jih je pridobil na podlagi te pogodbe, prenaša na 3. osebe, ne da bi za to potreboval soglasje avtorja in ne  da bi tak prenos avtorskih pravic moral avtorju izplačevati kakršnokoli dodatno plačilo.</w:t>
      </w:r>
    </w:p>
    <w:p w14:paraId="1E614E77" w14:textId="77777777" w:rsidR="00591146" w:rsidRPr="009F578A" w:rsidRDefault="00591146" w:rsidP="00AC0A7E">
      <w:pPr>
        <w:spacing w:line="260" w:lineRule="exact"/>
      </w:pPr>
    </w:p>
    <w:p w14:paraId="4EED2D27" w14:textId="69487AA1" w:rsidR="00C4727C" w:rsidRPr="009F578A" w:rsidRDefault="00203F0B" w:rsidP="00AC0A7E">
      <w:pPr>
        <w:spacing w:line="260" w:lineRule="exact"/>
      </w:pPr>
      <w:r w:rsidRPr="009F578A">
        <w:t>Izvajalec</w:t>
      </w:r>
      <w:r w:rsidR="00591146" w:rsidRPr="009F578A">
        <w:t xml:space="preserve"> jamči, da ni tretje fizične ali pravne osebe, ki bi si lastile kakršnokoli moralno ali materialno avtorsko pravico na avtorskih delih, ki so predmet te pogodbe, ter da</w:t>
      </w:r>
      <w:r w:rsidR="00362F7A" w:rsidRPr="009F578A">
        <w:t xml:space="preserve"> naročnik </w:t>
      </w:r>
      <w:r w:rsidR="00BA34E9" w:rsidRPr="009F578A">
        <w:t>l</w:t>
      </w:r>
      <w:r w:rsidR="00591146" w:rsidRPr="009F578A">
        <w:t>ahko zakonito razpolaga z avtorskimi pravicami, ki se prenašajo s to pogodbo.</w:t>
      </w:r>
    </w:p>
    <w:p w14:paraId="1C95680E" w14:textId="77777777" w:rsidR="000175C1" w:rsidRPr="009F578A" w:rsidRDefault="000175C1" w:rsidP="00AC0A7E">
      <w:pPr>
        <w:spacing w:line="260" w:lineRule="exact"/>
      </w:pPr>
    </w:p>
    <w:p w14:paraId="030FAA95" w14:textId="02786475" w:rsidR="00535B9E" w:rsidRDefault="00535B9E" w:rsidP="00AC0A7E">
      <w:pPr>
        <w:pStyle w:val="Naslov2"/>
        <w:spacing w:before="0" w:after="0" w:line="260" w:lineRule="exact"/>
        <w:ind w:left="357" w:hanging="357"/>
      </w:pPr>
      <w:r w:rsidRPr="009F578A">
        <w:t>VAR</w:t>
      </w:r>
      <w:r w:rsidR="00233A7D" w:rsidRPr="009F578A">
        <w:t>STVO OSEBNIH PODATKOV</w:t>
      </w:r>
    </w:p>
    <w:p w14:paraId="5FB2881C" w14:textId="77777777" w:rsidR="009F578A" w:rsidRPr="009F578A" w:rsidRDefault="009F578A" w:rsidP="00AC0A7E">
      <w:pPr>
        <w:spacing w:line="260" w:lineRule="exact"/>
      </w:pPr>
    </w:p>
    <w:p w14:paraId="69448438" w14:textId="77777777" w:rsidR="00233A7D" w:rsidRPr="009F578A" w:rsidRDefault="00233A7D" w:rsidP="00AC0A7E">
      <w:pPr>
        <w:pStyle w:val="len"/>
        <w:spacing w:before="0" w:after="0" w:line="260" w:lineRule="exact"/>
      </w:pPr>
    </w:p>
    <w:p w14:paraId="1839F4FE" w14:textId="77777777" w:rsidR="009F578A" w:rsidRDefault="009F578A" w:rsidP="00AC0A7E">
      <w:pPr>
        <w:spacing w:line="260" w:lineRule="exact"/>
      </w:pPr>
    </w:p>
    <w:p w14:paraId="6CBC70F6" w14:textId="58A6F60B" w:rsidR="00233A7D" w:rsidRPr="009F578A" w:rsidRDefault="00233A7D" w:rsidP="00AC0A7E">
      <w:pPr>
        <w:spacing w:line="260" w:lineRule="exact"/>
      </w:pPr>
      <w:r w:rsidRPr="009F578A">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14468960" w14:textId="77777777" w:rsidR="00233A7D" w:rsidRPr="009F578A" w:rsidRDefault="00233A7D" w:rsidP="00AC0A7E">
      <w:pPr>
        <w:spacing w:line="260" w:lineRule="exact"/>
      </w:pPr>
    </w:p>
    <w:p w14:paraId="7110F307" w14:textId="752E4A9B" w:rsidR="00233A7D" w:rsidRPr="009F578A" w:rsidRDefault="00233A7D" w:rsidP="00AC0A7E">
      <w:pPr>
        <w:spacing w:line="260" w:lineRule="exact"/>
      </w:pPr>
      <w:r w:rsidRPr="009F578A">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tej pogodbi v skladu nacionalno zakonodajo, ki ureja varstvo osebnih podatkov in v skladu s Splošno uredbo o varstvu podatkov.</w:t>
      </w:r>
    </w:p>
    <w:p w14:paraId="32483480" w14:textId="77777777" w:rsidR="00233A7D" w:rsidRPr="009F578A" w:rsidRDefault="00233A7D" w:rsidP="00AC0A7E">
      <w:pPr>
        <w:spacing w:line="260" w:lineRule="exact"/>
      </w:pPr>
    </w:p>
    <w:p w14:paraId="1712EE24" w14:textId="4997BA4E" w:rsidR="00233A7D" w:rsidRPr="009F578A" w:rsidRDefault="00233A7D" w:rsidP="00AC0A7E">
      <w:pPr>
        <w:spacing w:line="260" w:lineRule="exact"/>
      </w:pPr>
      <w:r w:rsidRPr="009F578A">
        <w:t>Izvajalec se s to pogodbo zaveže, da bo vse podatke, dejstva in listine naročnika, s katerimi se bo seznanil v zvezi z izvedbo dela po tej pogodbi, skrbno varoval in jih ne bo razkril tretji osebni ali uporabil v svojo korist, ne v času trajanja te pogodbe, niti kadarkoli po njenem prenehanju.</w:t>
      </w:r>
      <w:r w:rsidR="00130129" w:rsidRPr="009F578A">
        <w:t xml:space="preserve"> . Izvajalec se zavezuje, da rezultati dela ne bodo zapustili delovnega okolja izvajalca in naročnika in ne bodo uporabljeni za druge namene.</w:t>
      </w:r>
    </w:p>
    <w:p w14:paraId="4C46942C" w14:textId="77777777" w:rsidR="00233A7D" w:rsidRPr="009F578A" w:rsidRDefault="00233A7D" w:rsidP="00AC0A7E">
      <w:pPr>
        <w:spacing w:line="260" w:lineRule="exact"/>
      </w:pPr>
    </w:p>
    <w:p w14:paraId="536CADA8" w14:textId="5F1C8F6F" w:rsidR="00233A7D" w:rsidRDefault="00233A7D" w:rsidP="00AC0A7E">
      <w:pPr>
        <w:spacing w:line="260" w:lineRule="exact"/>
      </w:pPr>
      <w:r w:rsidRPr="009F578A">
        <w:t>Izvajalec z zavezo iz prejšnjega odstavka seznani pri njemu zaposlene.</w:t>
      </w:r>
    </w:p>
    <w:p w14:paraId="65B7906E" w14:textId="77777777" w:rsidR="009F578A" w:rsidRPr="009F578A" w:rsidRDefault="009F578A" w:rsidP="00AC0A7E">
      <w:pPr>
        <w:spacing w:line="260" w:lineRule="exact"/>
      </w:pPr>
    </w:p>
    <w:p w14:paraId="75E874E1" w14:textId="3FB7AB7F" w:rsidR="0065706C" w:rsidRPr="009F578A" w:rsidRDefault="0065706C" w:rsidP="00AC0A7E">
      <w:pPr>
        <w:pStyle w:val="len"/>
        <w:spacing w:before="0" w:after="0" w:line="260" w:lineRule="exact"/>
      </w:pPr>
    </w:p>
    <w:p w14:paraId="24627E4F" w14:textId="77777777" w:rsidR="009F578A" w:rsidRDefault="009F578A" w:rsidP="00AC0A7E">
      <w:pPr>
        <w:spacing w:line="260" w:lineRule="exact"/>
      </w:pPr>
    </w:p>
    <w:p w14:paraId="258DD0BF" w14:textId="4E2CB682" w:rsidR="00233A7D" w:rsidRPr="009F578A" w:rsidRDefault="00233A7D" w:rsidP="00AC0A7E">
      <w:pPr>
        <w:spacing w:line="260" w:lineRule="exact"/>
      </w:pPr>
      <w:r w:rsidRPr="009F578A">
        <w:t>Informacije v zvezi z komunikacijskim omrežjem in aplikacijami državnih organov, do katerih pride med svojim delom izvajalec, le-ta ne sme uporabljati za druge namene in izven obsega te pogodbe.</w:t>
      </w:r>
    </w:p>
    <w:p w14:paraId="4C8DF25F" w14:textId="77777777" w:rsidR="00233A7D" w:rsidRPr="009F578A" w:rsidRDefault="00233A7D" w:rsidP="00AC0A7E">
      <w:pPr>
        <w:spacing w:line="260" w:lineRule="exact"/>
      </w:pPr>
    </w:p>
    <w:p w14:paraId="7C980F2F" w14:textId="77777777" w:rsidR="00233A7D" w:rsidRPr="009F578A" w:rsidRDefault="00233A7D" w:rsidP="00AC0A7E">
      <w:pPr>
        <w:spacing w:line="260" w:lineRule="exact"/>
      </w:pPr>
      <w:r w:rsidRPr="009F578A">
        <w:t>Vse pogodbene obveznosti bo izvajalec izvajal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w:t>
      </w:r>
    </w:p>
    <w:p w14:paraId="708B74C2" w14:textId="77777777" w:rsidR="00233A7D" w:rsidRPr="009F578A" w:rsidRDefault="00233A7D" w:rsidP="00AC0A7E">
      <w:pPr>
        <w:spacing w:line="260" w:lineRule="exact"/>
      </w:pPr>
    </w:p>
    <w:p w14:paraId="04E6487A" w14:textId="7AD606A2" w:rsidR="00233A7D" w:rsidRDefault="00233A7D" w:rsidP="00AC0A7E">
      <w:pPr>
        <w:spacing w:line="260" w:lineRule="exact"/>
      </w:pPr>
      <w:r w:rsidRPr="009F578A">
        <w:t>Za morebitne kršitve obveznosti, določene v prvem</w:t>
      </w:r>
      <w:r w:rsidR="000175C1" w:rsidRPr="009F578A">
        <w:t xml:space="preserve"> in drugem</w:t>
      </w:r>
      <w:r w:rsidRPr="009F578A">
        <w:t xml:space="preserve"> odstavku tega člena, je izvajalec odškodninsko odgovoren, ne glede na dogovorjeno pogodbeno kazen in ne glede na zavarovanje za dobro izvedbo pogodbenih obveznosti.</w:t>
      </w:r>
    </w:p>
    <w:p w14:paraId="7FC962B1" w14:textId="77777777" w:rsidR="009F578A" w:rsidRPr="009F578A" w:rsidRDefault="009F578A" w:rsidP="00AC0A7E">
      <w:pPr>
        <w:spacing w:line="260" w:lineRule="exact"/>
      </w:pPr>
    </w:p>
    <w:p w14:paraId="3B5695C2" w14:textId="77777777" w:rsidR="003836FD" w:rsidRPr="009F578A" w:rsidRDefault="003836FD" w:rsidP="00AC0A7E">
      <w:pPr>
        <w:pStyle w:val="len"/>
        <w:spacing w:before="0" w:after="0" w:line="260" w:lineRule="exact"/>
      </w:pPr>
    </w:p>
    <w:p w14:paraId="62057DD2" w14:textId="77777777" w:rsidR="009F578A" w:rsidRDefault="009F578A" w:rsidP="00AC0A7E">
      <w:pPr>
        <w:spacing w:line="260" w:lineRule="exact"/>
      </w:pPr>
    </w:p>
    <w:p w14:paraId="12AEE5F8" w14:textId="39C0959A" w:rsidR="0065706C" w:rsidRDefault="0065706C" w:rsidP="00AC0A7E">
      <w:pPr>
        <w:spacing w:line="260" w:lineRule="exact"/>
      </w:pPr>
      <w:r w:rsidRPr="009F578A">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2C37FC47" w14:textId="77777777" w:rsidR="009F578A" w:rsidRPr="009F578A" w:rsidRDefault="009F578A" w:rsidP="00AC0A7E">
      <w:pPr>
        <w:spacing w:line="260" w:lineRule="exact"/>
      </w:pPr>
    </w:p>
    <w:p w14:paraId="4D377222" w14:textId="7099E8F6" w:rsidR="0065706C" w:rsidRPr="009F578A" w:rsidRDefault="0065706C" w:rsidP="00AC0A7E">
      <w:pPr>
        <w:pStyle w:val="len"/>
        <w:spacing w:before="0" w:after="0" w:line="260" w:lineRule="exact"/>
      </w:pPr>
    </w:p>
    <w:p w14:paraId="55E127CC" w14:textId="77777777" w:rsidR="009F578A" w:rsidRDefault="009F578A" w:rsidP="00AC0A7E">
      <w:pPr>
        <w:spacing w:line="260" w:lineRule="exact"/>
      </w:pPr>
    </w:p>
    <w:p w14:paraId="155D464A" w14:textId="07B8C16D" w:rsidR="00A20180" w:rsidRPr="009F578A" w:rsidRDefault="00A20180" w:rsidP="00AC0A7E">
      <w:pPr>
        <w:spacing w:line="260" w:lineRule="exact"/>
      </w:pPr>
      <w:r w:rsidRPr="009F578A">
        <w:t xml:space="preserve">Izvajalec mora ves čas izvajanja pogodbenih obveznosti imeti na voljo zahtevano število kadrov, ki izpolnjujejo vse zahtevane pogoje iz razpisne dokumentacije, na podlagi česar je bilo izvajalcu naročilo oddano in podpisana ta pogodba. Morebitni zamenjani kader mora izpolnjevati vse zahtevane kadrovske pogoje. </w:t>
      </w:r>
    </w:p>
    <w:p w14:paraId="365E398F" w14:textId="77777777" w:rsidR="00A20180" w:rsidRPr="009F578A" w:rsidRDefault="00A20180" w:rsidP="00AC0A7E">
      <w:pPr>
        <w:spacing w:line="260" w:lineRule="exact"/>
      </w:pPr>
    </w:p>
    <w:p w14:paraId="57D2F106" w14:textId="5700D507" w:rsidR="00A20180" w:rsidRPr="009F578A" w:rsidRDefault="00A20180" w:rsidP="00AC0A7E">
      <w:pPr>
        <w:spacing w:line="260" w:lineRule="exact"/>
      </w:pPr>
      <w:r w:rsidRPr="009F578A">
        <w:t xml:space="preserve">Izvajalec je dolžan naročnika vnaprej pisno obveščati o vsaki kadrovski spremembi za izvajanje storitev te pogodbe. Kot sprememba se štejejo morebitni dodatni kadri, ki bi opravljali predmetne storitve, kot tudi morebitna zamenjava prijavljenega kadra. </w:t>
      </w:r>
      <w:r w:rsidR="004221FF" w:rsidRPr="009F578A">
        <w:t>Novi kadri morajo izpolnjevati zahtevane pogoje kot so bili zahtevani v dokumentaciji v zvezi z oddajo javnega naročila. Morebitni zamenjani kader mora izpolnjevati vse zahtevane kadrovske pogoje in mora omogočiti, da dosežene točke iz merila ne padejo</w:t>
      </w:r>
      <w:r w:rsidRPr="009F578A">
        <w:t>. Naročnik mora s tako spremembo soglašati. Če naročnik v petih (5) delovnih dneh po prejetem obvestilu o napovedani spremembi ne pošlje odgovora izvajalcu, se šteje da s spremembo soglaša.</w:t>
      </w:r>
    </w:p>
    <w:p w14:paraId="5275575C" w14:textId="77777777" w:rsidR="00A20180" w:rsidRPr="009F578A" w:rsidRDefault="00A20180" w:rsidP="00AC0A7E">
      <w:pPr>
        <w:spacing w:line="260" w:lineRule="exact"/>
      </w:pPr>
    </w:p>
    <w:p w14:paraId="7AA538A3" w14:textId="09B402D3" w:rsidR="00A20180" w:rsidRPr="009F578A" w:rsidRDefault="00A20180" w:rsidP="00AC0A7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color w:val="000000"/>
        </w:rPr>
      </w:pPr>
      <w:r w:rsidRPr="009F578A">
        <w:t xml:space="preserve">Izvajalec </w:t>
      </w:r>
      <w:r w:rsidRPr="009F578A">
        <w:rPr>
          <w:color w:val="000000"/>
        </w:rPr>
        <w:t xml:space="preserve">se zavezuje, da bo naročniku ob podpisu pogodbe </w:t>
      </w:r>
      <w:r w:rsidRPr="009F578A">
        <w:t>oziroma najkasneje v osmih (8) dneh po podpisu te pogodbe</w:t>
      </w:r>
      <w:r w:rsidRPr="009F578A">
        <w:rPr>
          <w:color w:val="000000"/>
        </w:rPr>
        <w:t xml:space="preserve"> posredoval podpisane »Izjave o dolžnosti varovanja poda</w:t>
      </w:r>
      <w:r w:rsidR="00E77CA3" w:rsidRPr="009F578A">
        <w:rPr>
          <w:color w:val="000000"/>
        </w:rPr>
        <w:t>t</w:t>
      </w:r>
      <w:r w:rsidRPr="009F578A">
        <w:rPr>
          <w:color w:val="000000"/>
        </w:rPr>
        <w:t xml:space="preserve">kov« oseb oziroma kadrov, ki bodo v imenu </w:t>
      </w:r>
      <w:r w:rsidRPr="009F578A">
        <w:t xml:space="preserve">izvajalca </w:t>
      </w:r>
      <w:r w:rsidRPr="009F578A">
        <w:rPr>
          <w:color w:val="000000"/>
        </w:rPr>
        <w:t xml:space="preserve">sodelovali pri izvajanju storitev po tej pogodbi, z njihovimi identifikacijskimi podatki, iz katere izhaja, da bodo spoštovali in varovali vse </w:t>
      </w:r>
      <w:r w:rsidRPr="009F578A">
        <w:rPr>
          <w:rFonts w:eastAsia="Calibri"/>
        </w:rPr>
        <w:t xml:space="preserve">(osebne, poslovne in zaupne) </w:t>
      </w:r>
      <w:r w:rsidRPr="009F578A">
        <w:rPr>
          <w:color w:val="000000"/>
        </w:rPr>
        <w:t>podatke naročnika, drugih državnih organov in drugih oseb, s katerimi bodo prišli v stik pri izvajanju naročila oziroma ki jim bodo posredovani v zvezi z izvajanjem pogodbenih del.</w:t>
      </w:r>
    </w:p>
    <w:p w14:paraId="2F7ACBB6" w14:textId="77777777" w:rsidR="00A20180" w:rsidRPr="009F578A" w:rsidRDefault="00A20180" w:rsidP="00AC0A7E">
      <w:pPr>
        <w:spacing w:line="260" w:lineRule="exact"/>
        <w:rPr>
          <w:color w:val="000000"/>
        </w:rPr>
      </w:pPr>
    </w:p>
    <w:p w14:paraId="14E5E0C2" w14:textId="6BDC2B97" w:rsidR="00A20180" w:rsidRDefault="00A20180" w:rsidP="00AC0A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color w:val="000000"/>
        </w:rPr>
      </w:pPr>
      <w:r w:rsidRPr="009F578A">
        <w:t xml:space="preserve">Izvajalec </w:t>
      </w:r>
      <w:r w:rsidRPr="009F578A">
        <w:rPr>
          <w:color w:val="000000"/>
        </w:rPr>
        <w:t>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 brez obrazložitve.</w:t>
      </w:r>
    </w:p>
    <w:p w14:paraId="78813377" w14:textId="77777777" w:rsidR="009F578A" w:rsidRPr="009F578A" w:rsidRDefault="009F578A" w:rsidP="00AC0A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color w:val="000000"/>
        </w:rPr>
      </w:pPr>
    </w:p>
    <w:p w14:paraId="51EC2B92" w14:textId="77777777" w:rsidR="00A20180" w:rsidRPr="009F578A" w:rsidRDefault="00A20180" w:rsidP="00AC0A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color w:val="000000"/>
        </w:rPr>
      </w:pPr>
    </w:p>
    <w:p w14:paraId="0EB3BF88" w14:textId="6F50DB96" w:rsidR="003D7D0A" w:rsidRDefault="00AA31B0" w:rsidP="00AC0A7E">
      <w:pPr>
        <w:pStyle w:val="Naslov2"/>
        <w:spacing w:before="0" w:after="0" w:line="260" w:lineRule="exact"/>
      </w:pPr>
      <w:r w:rsidRPr="009F578A">
        <w:t xml:space="preserve">POGODBENA OBDELAVA OSEBNIH PODATKOV </w:t>
      </w:r>
    </w:p>
    <w:p w14:paraId="0C05080D" w14:textId="77777777" w:rsidR="009F578A" w:rsidRPr="009F578A" w:rsidRDefault="009F578A" w:rsidP="00AC0A7E">
      <w:pPr>
        <w:spacing w:line="260" w:lineRule="exact"/>
      </w:pPr>
    </w:p>
    <w:p w14:paraId="6E1BB34C" w14:textId="37BA67E4" w:rsidR="003D7D0A" w:rsidRPr="009F578A" w:rsidRDefault="003D7D0A" w:rsidP="00AC0A7E">
      <w:pPr>
        <w:pStyle w:val="len"/>
        <w:spacing w:before="0" w:after="0" w:line="260" w:lineRule="exact"/>
      </w:pPr>
    </w:p>
    <w:p w14:paraId="17994DF8" w14:textId="77777777" w:rsidR="009F578A" w:rsidRDefault="009F578A" w:rsidP="00AC0A7E">
      <w:pPr>
        <w:spacing w:line="260" w:lineRule="exact"/>
      </w:pPr>
    </w:p>
    <w:p w14:paraId="36A16740" w14:textId="0FA066ED" w:rsidR="003D7D0A" w:rsidRPr="009F578A" w:rsidRDefault="003D7D0A" w:rsidP="00AC0A7E">
      <w:pPr>
        <w:spacing w:line="260" w:lineRule="exact"/>
      </w:pPr>
      <w:r w:rsidRPr="009F578A">
        <w:t>Namen tega poglavja je določitev pravic, obveznosti in pooblastil upravljavca in obdelovalca glede obdelave osebnih podatkov, ki se obdelujejo za namen izvajana storitev oziroma predmeta te pogodbe, določenega v 2. členu</w:t>
      </w:r>
      <w:r w:rsidR="00AA31B0" w:rsidRPr="009F578A">
        <w:t xml:space="preserve"> te pogodbe</w:t>
      </w:r>
      <w:r w:rsidRPr="009F578A">
        <w:t xml:space="preserve">. </w:t>
      </w:r>
    </w:p>
    <w:p w14:paraId="6902D977" w14:textId="77777777" w:rsidR="003D7D0A" w:rsidRPr="009F578A" w:rsidRDefault="003D7D0A" w:rsidP="00AC0A7E">
      <w:pPr>
        <w:spacing w:line="260" w:lineRule="exact"/>
      </w:pPr>
    </w:p>
    <w:p w14:paraId="2D5D948E" w14:textId="38128642" w:rsidR="003D7D0A" w:rsidRDefault="003D7D0A" w:rsidP="00AC0A7E">
      <w:pPr>
        <w:spacing w:line="260" w:lineRule="exact"/>
      </w:pPr>
      <w:r w:rsidRPr="009F578A">
        <w:t xml:space="preserve">V tem poglavju se uporabljata pojma upravljavec in obdelovalec skladno z vsebino 1. člena te pogodbe. </w:t>
      </w:r>
    </w:p>
    <w:p w14:paraId="39B559E9" w14:textId="77777777" w:rsidR="009F578A" w:rsidRPr="009F578A" w:rsidRDefault="009F578A" w:rsidP="00AC0A7E">
      <w:pPr>
        <w:spacing w:line="260" w:lineRule="exact"/>
      </w:pPr>
    </w:p>
    <w:p w14:paraId="7A18DBC2" w14:textId="423983E5" w:rsidR="003D7D0A" w:rsidRPr="009F578A" w:rsidRDefault="003D7D0A" w:rsidP="00AC0A7E">
      <w:pPr>
        <w:pStyle w:val="len"/>
        <w:spacing w:before="0" w:after="0" w:line="260" w:lineRule="exact"/>
      </w:pPr>
    </w:p>
    <w:p w14:paraId="2811A51B" w14:textId="77777777" w:rsidR="009F578A" w:rsidRDefault="009F578A" w:rsidP="00AC0A7E">
      <w:pPr>
        <w:pStyle w:val="len"/>
        <w:numPr>
          <w:ilvl w:val="0"/>
          <w:numId w:val="0"/>
        </w:numPr>
        <w:spacing w:before="0" w:after="0" w:line="260" w:lineRule="exact"/>
        <w:jc w:val="both"/>
      </w:pPr>
    </w:p>
    <w:p w14:paraId="03E4A4CF" w14:textId="47F7BE5F" w:rsidR="004F5600" w:rsidRDefault="004F5600" w:rsidP="00AC0A7E">
      <w:pPr>
        <w:pStyle w:val="len"/>
        <w:numPr>
          <w:ilvl w:val="0"/>
          <w:numId w:val="0"/>
        </w:numPr>
        <w:spacing w:before="0" w:after="0" w:line="260" w:lineRule="exact"/>
        <w:jc w:val="both"/>
      </w:pPr>
      <w:r w:rsidRPr="009F578A">
        <w:t xml:space="preserve">V informacijskem sistemu </w:t>
      </w:r>
      <w:proofErr w:type="spellStart"/>
      <w:r w:rsidRPr="009F578A">
        <w:t>eUprava</w:t>
      </w:r>
      <w:proofErr w:type="spellEnd"/>
      <w:r w:rsidRPr="009F578A">
        <w:t xml:space="preserve"> se nahajajo osebni podatki, za obdelavo katerih se naročnik zavezuje, da bo ves čas izvajanja pogodbe imel ustrezno pravno podlago za obdelavo osebnih podatkov. Pogodbeni stranki se strinjata, da v času sklenitve te pogodbe ni mogoče vedeti, kateri podatki vse se bodo nahajali v informacijskem sistemu, kar pa za izvajanje nalog v skladu s to pogodbo tudi ni pomembno, saj namen izvajanja te pogodbe ni neposredna obdelava osebnih podatkov, se pa pogodbeni stranki zavedata, da do obdelave lahko pride pri izvajanju nalog v skladu s to pogodbo. </w:t>
      </w:r>
    </w:p>
    <w:p w14:paraId="064F19E2" w14:textId="77777777" w:rsidR="009F578A" w:rsidRPr="009F578A" w:rsidRDefault="009F578A" w:rsidP="00AC0A7E">
      <w:pPr>
        <w:pStyle w:val="len"/>
        <w:numPr>
          <w:ilvl w:val="0"/>
          <w:numId w:val="0"/>
        </w:numPr>
        <w:spacing w:before="0" w:after="0" w:line="260" w:lineRule="exact"/>
        <w:jc w:val="both"/>
      </w:pPr>
    </w:p>
    <w:p w14:paraId="5612C128" w14:textId="77777777" w:rsidR="00811AFE" w:rsidRPr="009F578A" w:rsidRDefault="00811AFE" w:rsidP="00AC0A7E">
      <w:pPr>
        <w:pStyle w:val="len"/>
        <w:spacing w:before="0" w:after="0" w:line="260" w:lineRule="exact"/>
      </w:pPr>
    </w:p>
    <w:p w14:paraId="63F29B25" w14:textId="77777777" w:rsidR="009F578A" w:rsidRDefault="009F578A" w:rsidP="00AC0A7E">
      <w:pPr>
        <w:pStyle w:val="len"/>
        <w:numPr>
          <w:ilvl w:val="0"/>
          <w:numId w:val="0"/>
        </w:numPr>
        <w:spacing w:before="0" w:after="0" w:line="260" w:lineRule="exact"/>
        <w:ind w:left="360" w:hanging="357"/>
        <w:jc w:val="both"/>
      </w:pPr>
    </w:p>
    <w:p w14:paraId="16239AEA" w14:textId="23A09EA3" w:rsidR="00AA31B0" w:rsidRPr="009F578A" w:rsidRDefault="00AA31B0" w:rsidP="00AC0A7E">
      <w:pPr>
        <w:pStyle w:val="len"/>
        <w:numPr>
          <w:ilvl w:val="0"/>
          <w:numId w:val="0"/>
        </w:numPr>
        <w:spacing w:before="0" w:after="0" w:line="260" w:lineRule="exact"/>
        <w:ind w:left="360" w:hanging="357"/>
        <w:jc w:val="both"/>
      </w:pPr>
      <w:r w:rsidRPr="009F578A">
        <w:t>Predmet določil pogodbene obdelave je:</w:t>
      </w:r>
    </w:p>
    <w:p w14:paraId="2D5EBF77" w14:textId="6D36C2AA" w:rsidR="00811AFE" w:rsidRDefault="00AA31B0" w:rsidP="00AC0A7E">
      <w:pPr>
        <w:pStyle w:val="Odstavekseznama"/>
        <w:tabs>
          <w:tab w:val="clear" w:pos="1496"/>
          <w:tab w:val="num" w:pos="709"/>
        </w:tabs>
        <w:spacing w:after="0" w:line="260" w:lineRule="exact"/>
        <w:ind w:left="709" w:hanging="425"/>
      </w:pPr>
      <w:r w:rsidRPr="009F578A">
        <w:t>pooblastilo upravljavca podatkov obdelovalcu podatkov za obdelavo osebnih podatkov izključno v obsegu in za namene, dogovorjene s to pogodbo in njenimi prilogami. S tem obdelovalec podatkov z vidika Splošne uredbe o varstvu podatkov pridobi vlogo (pogodbenega) obdelovalca podatkov.</w:t>
      </w:r>
    </w:p>
    <w:p w14:paraId="68D6E6FF" w14:textId="77777777" w:rsidR="009F578A" w:rsidRPr="009F578A" w:rsidRDefault="009F578A" w:rsidP="00AC0A7E">
      <w:pPr>
        <w:spacing w:line="260" w:lineRule="exact"/>
      </w:pPr>
    </w:p>
    <w:p w14:paraId="12D8D948" w14:textId="77777777" w:rsidR="00811AFE" w:rsidRPr="009F578A" w:rsidRDefault="00811AFE" w:rsidP="00AC0A7E">
      <w:pPr>
        <w:pStyle w:val="len"/>
        <w:spacing w:before="0" w:after="0" w:line="260" w:lineRule="exact"/>
      </w:pPr>
    </w:p>
    <w:p w14:paraId="2F302125" w14:textId="77777777" w:rsidR="009F578A" w:rsidRDefault="009F578A" w:rsidP="00AC0A7E">
      <w:pPr>
        <w:pStyle w:val="len"/>
        <w:numPr>
          <w:ilvl w:val="0"/>
          <w:numId w:val="0"/>
        </w:numPr>
        <w:spacing w:before="0" w:after="0" w:line="260" w:lineRule="exact"/>
        <w:jc w:val="both"/>
      </w:pPr>
    </w:p>
    <w:p w14:paraId="7C835E19" w14:textId="09464A86" w:rsidR="00811AFE" w:rsidRDefault="00811AFE" w:rsidP="00AC0A7E">
      <w:pPr>
        <w:pStyle w:val="len"/>
        <w:numPr>
          <w:ilvl w:val="0"/>
          <w:numId w:val="0"/>
        </w:numPr>
        <w:spacing w:before="0" w:after="0" w:line="260" w:lineRule="exact"/>
        <w:jc w:val="both"/>
      </w:pPr>
      <w:r w:rsidRPr="009F578A">
        <w:t xml:space="preserve">Čas obdelave osebnih podatkov traja za obdobje izvajanja storitev glede na predmet pogodbe iz 2. člena. </w:t>
      </w:r>
    </w:p>
    <w:p w14:paraId="68A5B4B8" w14:textId="77777777" w:rsidR="009F578A" w:rsidRPr="009F578A" w:rsidRDefault="009F578A" w:rsidP="00AC0A7E">
      <w:pPr>
        <w:pStyle w:val="len"/>
        <w:numPr>
          <w:ilvl w:val="0"/>
          <w:numId w:val="0"/>
        </w:numPr>
        <w:spacing w:before="0" w:after="0" w:line="260" w:lineRule="exact"/>
        <w:jc w:val="both"/>
      </w:pPr>
    </w:p>
    <w:p w14:paraId="035BE236" w14:textId="77777777" w:rsidR="00811AFE" w:rsidRPr="009F578A" w:rsidRDefault="00811AFE" w:rsidP="00AC0A7E">
      <w:pPr>
        <w:pStyle w:val="len"/>
        <w:spacing w:before="0" w:after="0" w:line="260" w:lineRule="exact"/>
      </w:pPr>
    </w:p>
    <w:p w14:paraId="472700DD" w14:textId="77777777" w:rsidR="009F578A" w:rsidRDefault="009F578A" w:rsidP="00AC0A7E">
      <w:pPr>
        <w:spacing w:line="260" w:lineRule="exact"/>
      </w:pPr>
    </w:p>
    <w:p w14:paraId="5674EA23" w14:textId="3812DFF8" w:rsidR="00AA31B0" w:rsidRPr="009F578A" w:rsidRDefault="00AA31B0" w:rsidP="00AC0A7E">
      <w:pPr>
        <w:spacing w:line="260" w:lineRule="exact"/>
      </w:pPr>
      <w:r w:rsidRPr="009F578A">
        <w:t>Obdelovalec se zavezuje, da:</w:t>
      </w:r>
    </w:p>
    <w:p w14:paraId="5E4724AB" w14:textId="77777777" w:rsidR="00AA31B0" w:rsidRPr="009F578A" w:rsidRDefault="00AA31B0" w:rsidP="00AC0A7E">
      <w:pPr>
        <w:pStyle w:val="Odstavekseznama"/>
        <w:tabs>
          <w:tab w:val="clear" w:pos="1496"/>
          <w:tab w:val="num" w:pos="709"/>
        </w:tabs>
        <w:spacing w:after="0" w:line="260" w:lineRule="exact"/>
        <w:ind w:left="709" w:hanging="425"/>
      </w:pPr>
      <w:r w:rsidRPr="009F578A">
        <w:t>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6A5699CC" w14:textId="77777777" w:rsidR="00AA31B0" w:rsidRPr="009F578A" w:rsidRDefault="00AA31B0" w:rsidP="00AC0A7E">
      <w:pPr>
        <w:pStyle w:val="Odstavekseznama"/>
        <w:tabs>
          <w:tab w:val="clear" w:pos="1496"/>
          <w:tab w:val="num" w:pos="709"/>
        </w:tabs>
        <w:spacing w:after="0" w:line="260" w:lineRule="exact"/>
        <w:ind w:left="709" w:hanging="425"/>
      </w:pPr>
      <w:r w:rsidRPr="009F578A">
        <w:t>osebnih podatkov, do katerih ima dostop, ne bo na kakršen koli način dajal na razpolago osebi, ki dela za njega kot podizvajalec oziroma pod-obdelovalec, in jih ne potrebuje za opravo nalog, ki izhajajo iz te pogodbe;</w:t>
      </w:r>
    </w:p>
    <w:p w14:paraId="1757139C" w14:textId="77777777" w:rsidR="00AA31B0" w:rsidRPr="009F578A" w:rsidRDefault="00AA31B0" w:rsidP="00AC0A7E">
      <w:pPr>
        <w:pStyle w:val="Odstavekseznama"/>
        <w:tabs>
          <w:tab w:val="clear" w:pos="1496"/>
          <w:tab w:val="num" w:pos="709"/>
        </w:tabs>
        <w:spacing w:after="0" w:line="260" w:lineRule="exact"/>
        <w:ind w:left="709" w:hanging="425"/>
      </w:pPr>
      <w:r w:rsidRPr="009F578A">
        <w:t>osebnih podatkov, do katerih ima dostop, ne bo dajal fizično katerim koli nepooblaščenim osebam, ali jih prenašal po telekomunikacijskih sredstvih in omrežjih nepooblaščenim osebam;</w:t>
      </w:r>
    </w:p>
    <w:p w14:paraId="0297FBC0" w14:textId="77777777" w:rsidR="00AA31B0" w:rsidRPr="009F578A" w:rsidRDefault="00AA31B0" w:rsidP="00AC0A7E">
      <w:pPr>
        <w:pStyle w:val="Odstavekseznama"/>
        <w:tabs>
          <w:tab w:val="clear" w:pos="1496"/>
          <w:tab w:val="num" w:pos="709"/>
        </w:tabs>
        <w:spacing w:after="0" w:line="260" w:lineRule="exact"/>
        <w:ind w:left="709" w:hanging="425"/>
      </w:pPr>
      <w:r w:rsidRPr="009F578A">
        <w:t>bo varoval strojno, sistemsko in aplikativno programsko računalniško opremo, s katero se obdelujejo osebni podatki;</w:t>
      </w:r>
    </w:p>
    <w:p w14:paraId="1BA1B172" w14:textId="77777777" w:rsidR="00AA31B0" w:rsidRPr="009F578A" w:rsidRDefault="00AA31B0" w:rsidP="00AC0A7E">
      <w:pPr>
        <w:pStyle w:val="Odstavekseznama"/>
        <w:tabs>
          <w:tab w:val="clear" w:pos="1496"/>
          <w:tab w:val="num" w:pos="709"/>
        </w:tabs>
        <w:spacing w:after="0" w:line="260" w:lineRule="exact"/>
        <w:ind w:left="709" w:hanging="425"/>
      </w:pPr>
      <w:r w:rsidRPr="009F578A">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25211AD7" w14:textId="77777777" w:rsidR="00AA31B0" w:rsidRPr="009F578A" w:rsidRDefault="00AA31B0" w:rsidP="00AC0A7E">
      <w:pPr>
        <w:pStyle w:val="Odstavekseznama"/>
        <w:tabs>
          <w:tab w:val="clear" w:pos="1496"/>
          <w:tab w:val="num" w:pos="709"/>
        </w:tabs>
        <w:spacing w:after="0" w:line="260" w:lineRule="exact"/>
        <w:ind w:left="709" w:hanging="425"/>
      </w:pPr>
      <w:r w:rsidRPr="009F578A">
        <w:t>bo varoval prostore, v katerih se nahaja oprema, s katero se dostopa ali drugače obdeluje osebne podatke upravljavca z organizacijskimi, fizičnimi in tehničnimi ukrepi, ki onemogočajo nepooblaščenim osebam dostop do tovrstne opreme;</w:t>
      </w:r>
    </w:p>
    <w:p w14:paraId="020F6BF9" w14:textId="77777777" w:rsidR="00AA31B0" w:rsidRPr="009F578A" w:rsidRDefault="00AA31B0" w:rsidP="00AC0A7E">
      <w:pPr>
        <w:pStyle w:val="Odstavekseznama"/>
        <w:tabs>
          <w:tab w:val="clear" w:pos="1496"/>
          <w:tab w:val="num" w:pos="709"/>
        </w:tabs>
        <w:spacing w:after="0" w:line="260" w:lineRule="exact"/>
        <w:ind w:left="709" w:hanging="425"/>
      </w:pPr>
      <w:r w:rsidRPr="009F578A">
        <w:t>bo preprečeval nepooblaščen dostop tudi pri njihovem prenosu s telekomunikacijskimi sredstvi in omrežji;</w:t>
      </w:r>
    </w:p>
    <w:p w14:paraId="24ADD5F9" w14:textId="77777777" w:rsidR="00AA31B0" w:rsidRPr="009F578A" w:rsidRDefault="00AA31B0" w:rsidP="00AC0A7E">
      <w:pPr>
        <w:pStyle w:val="Odstavekseznama"/>
        <w:tabs>
          <w:tab w:val="clear" w:pos="1496"/>
          <w:tab w:val="num" w:pos="709"/>
        </w:tabs>
        <w:spacing w:after="0" w:line="260" w:lineRule="exact"/>
        <w:ind w:left="709" w:hanging="425"/>
      </w:pPr>
      <w:r w:rsidRPr="009F578A">
        <w:t>bo zagotavljal možnost poznejšega ugotavljanja, kdaj so bili ti podatki posredovani drugim naslovnikom ali drugače obdelovani, pri avtomatizirani obdelavi podatkov pa tudi, kdo jih je obdeloval;</w:t>
      </w:r>
    </w:p>
    <w:p w14:paraId="3BF672DF" w14:textId="77777777" w:rsidR="00AA31B0" w:rsidRPr="009F578A" w:rsidRDefault="00AA31B0" w:rsidP="00AC0A7E">
      <w:pPr>
        <w:pStyle w:val="Odstavekseznama"/>
        <w:tabs>
          <w:tab w:val="clear" w:pos="1496"/>
          <w:tab w:val="num" w:pos="709"/>
        </w:tabs>
        <w:spacing w:after="0" w:line="260" w:lineRule="exact"/>
        <w:ind w:left="709" w:hanging="425"/>
      </w:pPr>
      <w:r w:rsidRPr="009F578A">
        <w:t>bo ažurno odpravljal vse varnostne ranljivosti;</w:t>
      </w:r>
    </w:p>
    <w:p w14:paraId="78A1B571" w14:textId="77777777" w:rsidR="00AA31B0" w:rsidRPr="009F578A" w:rsidRDefault="00AA31B0" w:rsidP="00AC0A7E">
      <w:pPr>
        <w:pStyle w:val="Odstavekseznama"/>
        <w:tabs>
          <w:tab w:val="clear" w:pos="1496"/>
          <w:tab w:val="num" w:pos="709"/>
        </w:tabs>
        <w:spacing w:after="0" w:line="260" w:lineRule="exact"/>
        <w:ind w:left="709" w:hanging="425"/>
      </w:pPr>
      <w:r w:rsidRPr="009F578A">
        <w:t>bo izvajal vse druge potrebne ukrepe in postopke, s katerimi se preprečuje slučajna ali namerna nepooblaščena obdelava varovanih podatkov, njihova sprememba ali uničevanje, za katere kot dober gospodar ocenjuje, da jih mora izvajati;</w:t>
      </w:r>
    </w:p>
    <w:p w14:paraId="6EBAA77C" w14:textId="77777777" w:rsidR="00AA31B0" w:rsidRPr="009F578A" w:rsidRDefault="00AA31B0" w:rsidP="00AC0A7E">
      <w:pPr>
        <w:pStyle w:val="Odstavekseznama"/>
        <w:tabs>
          <w:tab w:val="clear" w:pos="1496"/>
          <w:tab w:val="num" w:pos="709"/>
        </w:tabs>
        <w:spacing w:after="0" w:line="260" w:lineRule="exact"/>
        <w:ind w:left="709" w:hanging="425"/>
      </w:pPr>
      <w:r w:rsidRPr="009F578A">
        <w:t>bo upravljavcu pomagal pri izpolnjevanju obveznosti iz členov 32 do 36 Splošne uredbe o varstvu podatkov ob upoštevanju narave obdelave in informacij, ki so dostopne obdelovalcu;</w:t>
      </w:r>
    </w:p>
    <w:p w14:paraId="09B82E92" w14:textId="77777777" w:rsidR="00AA31B0" w:rsidRPr="009F578A" w:rsidRDefault="00AA31B0" w:rsidP="00AC0A7E">
      <w:pPr>
        <w:pStyle w:val="Odstavekseznama"/>
        <w:tabs>
          <w:tab w:val="clear" w:pos="1496"/>
          <w:tab w:val="num" w:pos="709"/>
        </w:tabs>
        <w:spacing w:after="0" w:line="260" w:lineRule="exact"/>
        <w:ind w:left="709" w:hanging="425"/>
      </w:pPr>
      <w:r w:rsidRPr="009F578A">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79DF4784" w14:textId="77777777" w:rsidR="00AA31B0" w:rsidRPr="009F578A" w:rsidRDefault="00AA31B0" w:rsidP="00AC0A7E">
      <w:pPr>
        <w:pStyle w:val="Odstavekseznama"/>
        <w:tabs>
          <w:tab w:val="clear" w:pos="1496"/>
          <w:tab w:val="num" w:pos="709"/>
        </w:tabs>
        <w:spacing w:after="0" w:line="260" w:lineRule="exact"/>
        <w:ind w:left="709" w:hanging="425"/>
      </w:pPr>
      <w:r w:rsidRPr="009F578A">
        <w:t xml:space="preserve">bo zagotovil, da so osebe, ki so pooblaščene za obdelavo osebnih podatkov, zavezane k zaupnosti v skladu z b) točko člena 28 Splošne uredbe o varstvu podatkov in v tem okviru zagotovil, da bodo vsi kadri, ki izvajajo naloge, ki bi lahko imele za posledico obdelavo osebnih </w:t>
      </w:r>
      <w:r w:rsidRPr="009F578A">
        <w:lastRenderedPageBreak/>
        <w:t>podatkov, podpisali izjave o varovanju osebnih podatkov ter jih na zahtevo ponudil upravljavcu na vpogled;</w:t>
      </w:r>
      <w:bookmarkStart w:id="9" w:name="_Hlk533750737"/>
      <w:bookmarkStart w:id="10" w:name="_Hlk533750710"/>
      <w:bookmarkStart w:id="11" w:name="_Hlk34746443"/>
      <w:bookmarkEnd w:id="9"/>
      <w:bookmarkEnd w:id="10"/>
      <w:bookmarkEnd w:id="11"/>
    </w:p>
    <w:p w14:paraId="05C780CD" w14:textId="77777777" w:rsidR="00AA31B0" w:rsidRPr="009F578A" w:rsidRDefault="00AA31B0" w:rsidP="00AC0A7E">
      <w:pPr>
        <w:pStyle w:val="Odstavekseznama"/>
        <w:tabs>
          <w:tab w:val="clear" w:pos="1496"/>
          <w:tab w:val="num" w:pos="709"/>
        </w:tabs>
        <w:spacing w:after="0" w:line="260" w:lineRule="exact"/>
        <w:ind w:left="709" w:hanging="425"/>
      </w:pPr>
      <w:r w:rsidRPr="009F578A">
        <w:t>bo nemudoma obvestil upravljavca o morebitni zahtevi za vpogled, popravek ali izbris posameznika, na katerega se podatki nanašajo, ter počakal na njegova pisna navodila.</w:t>
      </w:r>
    </w:p>
    <w:p w14:paraId="51A4F709" w14:textId="77777777" w:rsidR="00AA31B0" w:rsidRPr="009F578A" w:rsidRDefault="00AA31B0" w:rsidP="00AC0A7E">
      <w:pPr>
        <w:tabs>
          <w:tab w:val="center" w:pos="284"/>
        </w:tabs>
        <w:spacing w:line="260" w:lineRule="exact"/>
      </w:pPr>
    </w:p>
    <w:p w14:paraId="40A607CF" w14:textId="77777777" w:rsidR="00AA31B0" w:rsidRPr="009F578A" w:rsidRDefault="00AA31B0" w:rsidP="00AC0A7E">
      <w:pPr>
        <w:tabs>
          <w:tab w:val="center" w:pos="284"/>
        </w:tabs>
        <w:spacing w:line="260" w:lineRule="exact"/>
      </w:pPr>
      <w:r w:rsidRPr="009F578A">
        <w:t>Obveznosti obdelovalca, za katere to izhaja iz njihovega smisla, se nanašajo tudi na čas po izvajanju te pogodbe.</w:t>
      </w:r>
    </w:p>
    <w:p w14:paraId="59BED14D" w14:textId="77777777" w:rsidR="003D7D0A" w:rsidRPr="009F578A" w:rsidRDefault="003D7D0A" w:rsidP="00AC0A7E">
      <w:pPr>
        <w:spacing w:line="260" w:lineRule="exact"/>
      </w:pPr>
    </w:p>
    <w:p w14:paraId="0CBA1D05" w14:textId="3E58FAF9" w:rsidR="003D7D0A" w:rsidRDefault="003D7D0A" w:rsidP="00AC0A7E">
      <w:pPr>
        <w:spacing w:line="260" w:lineRule="exact"/>
      </w:pPr>
      <w:r w:rsidRPr="009F578A">
        <w:t>Za morebitne kršitve obveznosti iz tega poglavja je obdelovalec odškodninsko odgovoren.</w:t>
      </w:r>
    </w:p>
    <w:p w14:paraId="76A0F061" w14:textId="77777777" w:rsidR="009F578A" w:rsidRPr="009F578A" w:rsidRDefault="009F578A" w:rsidP="00AC0A7E">
      <w:pPr>
        <w:spacing w:line="260" w:lineRule="exact"/>
      </w:pPr>
    </w:p>
    <w:p w14:paraId="7568C87F" w14:textId="77777777" w:rsidR="003D7D0A" w:rsidRPr="009F578A" w:rsidRDefault="003D7D0A" w:rsidP="00AC0A7E">
      <w:pPr>
        <w:pStyle w:val="len"/>
        <w:spacing w:before="0" w:after="0" w:line="260" w:lineRule="exact"/>
      </w:pPr>
    </w:p>
    <w:p w14:paraId="0F76FC02" w14:textId="77777777" w:rsidR="009F578A" w:rsidRDefault="009F578A" w:rsidP="00AC0A7E">
      <w:pPr>
        <w:tabs>
          <w:tab w:val="center" w:pos="284"/>
        </w:tabs>
        <w:spacing w:line="260" w:lineRule="exact"/>
      </w:pPr>
    </w:p>
    <w:p w14:paraId="7967A88E" w14:textId="1732B5D9" w:rsidR="003D7D0A" w:rsidRPr="009F578A" w:rsidRDefault="003D7D0A" w:rsidP="00AC0A7E">
      <w:pPr>
        <w:tabs>
          <w:tab w:val="center" w:pos="284"/>
        </w:tabs>
        <w:spacing w:line="260" w:lineRule="exact"/>
      </w:pPr>
      <w:r w:rsidRPr="009F578A">
        <w:t xml:space="preserve">Obdelovalec bo obdeloval osebne podatke samo na podlagi dokumentiranih navodil upravljavca, razen če to od njega zahteva pravo Unije ali države članice, ki velja za obdelovalca. Navodila so podrobneje opredeljena v prilogah </w:t>
      </w:r>
      <w:r w:rsidR="00AA31B0" w:rsidRPr="009F578A">
        <w:t>3</w:t>
      </w:r>
      <w:r w:rsidRPr="009F578A">
        <w:t xml:space="preserve"> in </w:t>
      </w:r>
      <w:r w:rsidR="00AA31B0" w:rsidRPr="009F578A">
        <w:t>4</w:t>
      </w:r>
      <w:r w:rsidRPr="009F578A">
        <w:t>. Upravljavec lahko poda nadaljnja navodila ves čas trajanja obdelave osebnih podatkov, pri čemer bodo navodila vedno dokumentirana in v pisni obliki, vključno z elektronsko obliko.</w:t>
      </w:r>
    </w:p>
    <w:p w14:paraId="18BA369D" w14:textId="77777777" w:rsidR="003D7D0A" w:rsidRPr="009F578A" w:rsidRDefault="003D7D0A" w:rsidP="00AC0A7E">
      <w:pPr>
        <w:tabs>
          <w:tab w:val="center" w:pos="284"/>
        </w:tabs>
        <w:spacing w:line="260" w:lineRule="exact"/>
      </w:pPr>
    </w:p>
    <w:p w14:paraId="3ACDF595" w14:textId="77777777" w:rsidR="003D7D0A" w:rsidRPr="009F578A" w:rsidRDefault="003D7D0A" w:rsidP="00AC0A7E">
      <w:pPr>
        <w:tabs>
          <w:tab w:val="center" w:pos="284"/>
        </w:tabs>
        <w:spacing w:line="260" w:lineRule="exact"/>
      </w:pPr>
      <w:r w:rsidRPr="009F578A">
        <w:t>Če obdelovalec meni, da navodila upravljavca kršijo Splošno uredbo o varstvu podatkov ali določbe prava Unije ali držav članic o varstvu osebnih podatkov, bo o tem obvestil upravljavca.</w:t>
      </w:r>
    </w:p>
    <w:p w14:paraId="0A533916" w14:textId="77777777" w:rsidR="003D7D0A" w:rsidRPr="009F578A" w:rsidRDefault="003D7D0A" w:rsidP="00AC0A7E">
      <w:pPr>
        <w:tabs>
          <w:tab w:val="center" w:pos="284"/>
        </w:tabs>
        <w:spacing w:line="260" w:lineRule="exact"/>
        <w:ind w:left="360"/>
      </w:pPr>
    </w:p>
    <w:p w14:paraId="6CAAA801" w14:textId="62AE98B7" w:rsidR="003D7D0A" w:rsidRDefault="003D7D0A" w:rsidP="00AC0A7E">
      <w:pPr>
        <w:spacing w:line="260" w:lineRule="exact"/>
      </w:pPr>
      <w:r w:rsidRPr="009F578A">
        <w:t>Obdelovalec bo v skladu z določbo drugega odstavka člena 30 Splošne uredbe o varstvu podatkov vodil evidenco dejavnosti obdelave, ki jih izvaja v skladu s to pogodbo.</w:t>
      </w:r>
    </w:p>
    <w:p w14:paraId="5F2582F7" w14:textId="77777777" w:rsidR="009F578A" w:rsidRPr="009F578A" w:rsidRDefault="009F578A" w:rsidP="00AC0A7E">
      <w:pPr>
        <w:spacing w:line="260" w:lineRule="exact"/>
      </w:pPr>
    </w:p>
    <w:p w14:paraId="7C83A8B5" w14:textId="77777777" w:rsidR="003D7D0A" w:rsidRPr="009F578A" w:rsidRDefault="003D7D0A" w:rsidP="00AC0A7E">
      <w:pPr>
        <w:pStyle w:val="len"/>
        <w:spacing w:before="0" w:after="0" w:line="260" w:lineRule="exact"/>
      </w:pPr>
    </w:p>
    <w:p w14:paraId="46C2EA7A" w14:textId="77777777" w:rsidR="009F578A" w:rsidRDefault="009F578A" w:rsidP="00AC0A7E">
      <w:pPr>
        <w:tabs>
          <w:tab w:val="center" w:pos="284"/>
        </w:tabs>
        <w:spacing w:line="260" w:lineRule="exact"/>
      </w:pPr>
    </w:p>
    <w:p w14:paraId="1A2531D2" w14:textId="3D1E1971" w:rsidR="003D7D0A" w:rsidRPr="009F578A" w:rsidRDefault="003D7D0A" w:rsidP="00AC0A7E">
      <w:pPr>
        <w:tabs>
          <w:tab w:val="center" w:pos="284"/>
        </w:tabs>
        <w:spacing w:line="260" w:lineRule="exact"/>
      </w:pPr>
      <w:r w:rsidRPr="009F578A">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1FF501FC" w14:textId="77777777" w:rsidR="003D7D0A" w:rsidRPr="009F578A" w:rsidRDefault="003D7D0A" w:rsidP="00AC0A7E">
      <w:pPr>
        <w:tabs>
          <w:tab w:val="center" w:pos="284"/>
        </w:tabs>
        <w:spacing w:line="260" w:lineRule="exact"/>
      </w:pPr>
    </w:p>
    <w:p w14:paraId="61DA476D" w14:textId="3EAA2FC6" w:rsidR="003D7D0A" w:rsidRDefault="003D7D0A" w:rsidP="00AC0A7E">
      <w:pPr>
        <w:spacing w:line="260" w:lineRule="exact"/>
      </w:pPr>
      <w:r w:rsidRPr="009F578A">
        <w:t>Na zahtevo upravljavca bo obdelovalec izkazal, da so zadevne osebe pod nadzorom obdelovalca zavezane k zgoraj navedenim zahtevam glede zaupnosti in imajo dostop do podatkov samo ob obstoju potrebe po dostopu do osebnih podatkov.</w:t>
      </w:r>
    </w:p>
    <w:p w14:paraId="21F79686" w14:textId="77777777" w:rsidR="009F578A" w:rsidRPr="009F578A" w:rsidRDefault="009F578A" w:rsidP="00AC0A7E">
      <w:pPr>
        <w:spacing w:line="260" w:lineRule="exact"/>
      </w:pPr>
    </w:p>
    <w:p w14:paraId="403EACAD" w14:textId="77777777" w:rsidR="003D7D0A" w:rsidRPr="009F578A" w:rsidRDefault="003D7D0A" w:rsidP="00AC0A7E">
      <w:pPr>
        <w:pStyle w:val="len"/>
        <w:spacing w:before="0" w:after="0" w:line="260" w:lineRule="exact"/>
      </w:pPr>
    </w:p>
    <w:p w14:paraId="34BF87D5" w14:textId="77777777" w:rsidR="009F578A" w:rsidRDefault="009F578A" w:rsidP="00AC0A7E">
      <w:pPr>
        <w:tabs>
          <w:tab w:val="center" w:pos="284"/>
        </w:tabs>
        <w:spacing w:line="260" w:lineRule="exact"/>
      </w:pPr>
    </w:p>
    <w:p w14:paraId="2785C05F" w14:textId="3256531F" w:rsidR="003D7D0A" w:rsidRPr="009F578A" w:rsidRDefault="003D7D0A" w:rsidP="00AC0A7E">
      <w:pPr>
        <w:tabs>
          <w:tab w:val="center" w:pos="284"/>
        </w:tabs>
        <w:spacing w:line="260" w:lineRule="exact"/>
      </w:pPr>
      <w:r w:rsidRPr="009F578A">
        <w:t>Upravljavec in obdelovalec z izvajanjem ustreznih tehničnih in organizacijskih ukrepov zagotovita ustrezno raven varnosti glede na tveganje.</w:t>
      </w:r>
    </w:p>
    <w:p w14:paraId="5131BD19" w14:textId="77777777" w:rsidR="003D7D0A" w:rsidRPr="009F578A" w:rsidRDefault="003D7D0A" w:rsidP="00AC0A7E">
      <w:pPr>
        <w:tabs>
          <w:tab w:val="center" w:pos="284"/>
        </w:tabs>
        <w:spacing w:line="260" w:lineRule="exact"/>
      </w:pPr>
    </w:p>
    <w:p w14:paraId="7C3057F2" w14:textId="77777777" w:rsidR="003D7D0A" w:rsidRPr="009F578A" w:rsidRDefault="003D7D0A" w:rsidP="00AC0A7E">
      <w:pPr>
        <w:tabs>
          <w:tab w:val="center" w:pos="284"/>
        </w:tabs>
        <w:spacing w:line="260" w:lineRule="exact"/>
      </w:pPr>
      <w:r w:rsidRPr="009F578A">
        <w:t xml:space="preserve">Obdelovalec bo v skladu s praksami, ki jih uveljavlja za ostalo enakovrstno obdelavo podatkov skrbel za izvajanje ukrepov za ublažitev tveganj za pravice in svoboščine posameznikov, ki izhajajo iz obdelave osebnih podatkov. </w:t>
      </w:r>
    </w:p>
    <w:p w14:paraId="65AAE662" w14:textId="77777777" w:rsidR="003D7D0A" w:rsidRPr="009F578A" w:rsidRDefault="003D7D0A" w:rsidP="00AC0A7E">
      <w:pPr>
        <w:tabs>
          <w:tab w:val="center" w:pos="284"/>
        </w:tabs>
        <w:spacing w:line="260" w:lineRule="exact"/>
      </w:pPr>
    </w:p>
    <w:p w14:paraId="68552706" w14:textId="77777777" w:rsidR="003D7D0A" w:rsidRPr="009F578A" w:rsidRDefault="003D7D0A" w:rsidP="00AC0A7E">
      <w:pPr>
        <w:tabs>
          <w:tab w:val="center" w:pos="284"/>
        </w:tabs>
        <w:spacing w:line="260" w:lineRule="exact"/>
      </w:pPr>
      <w:r w:rsidRPr="009F578A">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25C700D3" w14:textId="77777777" w:rsidR="003D7D0A" w:rsidRPr="009F578A" w:rsidRDefault="003D7D0A" w:rsidP="00AC0A7E">
      <w:pPr>
        <w:spacing w:line="260" w:lineRule="exact"/>
      </w:pPr>
    </w:p>
    <w:p w14:paraId="7E746844" w14:textId="32CAB95E" w:rsidR="003D7D0A" w:rsidRDefault="003D7D0A" w:rsidP="00AC0A7E">
      <w:pPr>
        <w:tabs>
          <w:tab w:val="center" w:pos="284"/>
        </w:tabs>
        <w:spacing w:line="260" w:lineRule="exact"/>
      </w:pPr>
      <w:r w:rsidRPr="009F578A">
        <w:t xml:space="preserve">Kolikor bi se naknadno izkazalo, da bi ublažitev morebiti identificiranih tveganj zahtevala dodatne ukrepe, ki jih mora zagotoviti obdelovalec, glede na ukrepe, ki jih obdelovalec že zagotavlja skladno z </w:t>
      </w:r>
      <w:r w:rsidRPr="009F578A">
        <w:lastRenderedPageBreak/>
        <w:t>zahtevami člena 32 Splošne uredbe o varstvu podatkov, bo upravljavec specificiral dodatne ukrepe, ki morajo biti zagotovljeni.</w:t>
      </w:r>
    </w:p>
    <w:p w14:paraId="26360D76" w14:textId="77777777" w:rsidR="009F578A" w:rsidRPr="009F578A" w:rsidRDefault="009F578A" w:rsidP="00AC0A7E">
      <w:pPr>
        <w:tabs>
          <w:tab w:val="center" w:pos="284"/>
        </w:tabs>
        <w:spacing w:line="260" w:lineRule="exact"/>
      </w:pPr>
    </w:p>
    <w:p w14:paraId="3509781E" w14:textId="77777777" w:rsidR="003D7D0A" w:rsidRPr="009F578A" w:rsidRDefault="003D7D0A" w:rsidP="00AC0A7E">
      <w:pPr>
        <w:pStyle w:val="len"/>
        <w:spacing w:before="0" w:after="0" w:line="260" w:lineRule="exact"/>
      </w:pPr>
    </w:p>
    <w:p w14:paraId="170B7EDA" w14:textId="77777777" w:rsidR="009F578A" w:rsidRDefault="009F578A" w:rsidP="00AC0A7E">
      <w:pPr>
        <w:spacing w:line="260" w:lineRule="exact"/>
      </w:pPr>
    </w:p>
    <w:p w14:paraId="27B31BEE" w14:textId="02AF3832" w:rsidR="00AA31B0" w:rsidRPr="009F578A" w:rsidRDefault="00AA31B0" w:rsidP="00AC0A7E">
      <w:pPr>
        <w:spacing w:line="260" w:lineRule="exact"/>
      </w:pPr>
      <w:r w:rsidRPr="009F578A">
        <w:t>Obdelovalec v Prilogi 4 navede morebitne pod-izvajalce oziroma pod-obdelovalce, pri čemer mora pridobiti predhodno pisno soglasje upravljavca.</w:t>
      </w:r>
    </w:p>
    <w:p w14:paraId="1D435061" w14:textId="77777777" w:rsidR="00AA31B0" w:rsidRPr="009F578A" w:rsidRDefault="00AA31B0" w:rsidP="00AC0A7E">
      <w:pPr>
        <w:spacing w:line="260" w:lineRule="exact"/>
      </w:pPr>
    </w:p>
    <w:p w14:paraId="3A6F67B0" w14:textId="77777777" w:rsidR="00AA31B0" w:rsidRPr="009F578A" w:rsidRDefault="00AA31B0" w:rsidP="00AC0A7E">
      <w:pPr>
        <w:spacing w:line="260" w:lineRule="exact"/>
      </w:pPr>
      <w:r w:rsidRPr="009F578A">
        <w:t>Obdelovalec mora na zahtevo upravljavca izkazati, da je pod-izvajalec oziroma pod-obdelovalec zavezan k izpolnjevanju zahtev, ki veljajo za obdelovalca v tej pogodbi in Splošni uredbi o varstvu podatkov, pri čemer zadostuje kopija pogodbe o pod-obdelavi in naknadne dopolnitve.</w:t>
      </w:r>
    </w:p>
    <w:p w14:paraId="5EE9AB98" w14:textId="77777777" w:rsidR="00AA31B0" w:rsidRPr="009F578A" w:rsidRDefault="00AA31B0" w:rsidP="00AC0A7E">
      <w:pPr>
        <w:spacing w:line="260" w:lineRule="exact"/>
      </w:pPr>
    </w:p>
    <w:p w14:paraId="4568CC32" w14:textId="77777777" w:rsidR="00AA31B0" w:rsidRPr="009F578A" w:rsidRDefault="00AA31B0" w:rsidP="00AC0A7E">
      <w:pPr>
        <w:spacing w:line="260" w:lineRule="exact"/>
      </w:pPr>
      <w:r w:rsidRPr="009F578A">
        <w:t>Obdelovalec je dolžan omogočiti, da pod-izvajalec oziroma pod-obdelovalec skrbnike pogodbe in upravljavca nemudoma obvesti, če pride do kršitev varstva osebnih podatkov, kršitev varnosti informacijskega sistema ali do nastanka možnosti, da pride do teh kršitev.</w:t>
      </w:r>
    </w:p>
    <w:p w14:paraId="606E7C2B" w14:textId="77777777" w:rsidR="00AA31B0" w:rsidRPr="009F578A" w:rsidRDefault="00AA31B0" w:rsidP="00AC0A7E">
      <w:pPr>
        <w:spacing w:line="260" w:lineRule="exact"/>
      </w:pPr>
    </w:p>
    <w:p w14:paraId="479A9724" w14:textId="2F0E3CE0" w:rsidR="003D7D0A" w:rsidRDefault="00AA31B0" w:rsidP="00AC0A7E">
      <w:pPr>
        <w:spacing w:line="260" w:lineRule="exact"/>
      </w:pPr>
      <w:r w:rsidRPr="009F578A">
        <w:t>Če pod-izvajalec oziroma pod-obdelovalec ne bo izpolnil svojih obveznosti glede varstva osebnih podatkov, mora obdelovalec na drug način zagotoviti izpolnjevanje obveznosti po tej pogodbi.</w:t>
      </w:r>
    </w:p>
    <w:p w14:paraId="50423963" w14:textId="77777777" w:rsidR="009F578A" w:rsidRPr="009F578A" w:rsidRDefault="009F578A" w:rsidP="00AC0A7E">
      <w:pPr>
        <w:spacing w:line="260" w:lineRule="exact"/>
      </w:pPr>
    </w:p>
    <w:p w14:paraId="29A0B561" w14:textId="77777777" w:rsidR="003D7D0A" w:rsidRPr="009F578A" w:rsidRDefault="003D7D0A" w:rsidP="00AC0A7E">
      <w:pPr>
        <w:pStyle w:val="len"/>
        <w:spacing w:before="0" w:after="0" w:line="260" w:lineRule="exact"/>
      </w:pPr>
    </w:p>
    <w:p w14:paraId="7F9880E2" w14:textId="77777777" w:rsidR="009F578A" w:rsidRDefault="009F578A" w:rsidP="00AC0A7E">
      <w:pPr>
        <w:spacing w:line="260" w:lineRule="exact"/>
      </w:pPr>
    </w:p>
    <w:p w14:paraId="4C085B92" w14:textId="7D2FEB14" w:rsidR="003D7D0A" w:rsidRDefault="003D7D0A" w:rsidP="00AC0A7E">
      <w:pPr>
        <w:spacing w:line="260" w:lineRule="exact"/>
      </w:pPr>
      <w:r w:rsidRPr="009F578A">
        <w:t>Obdelovalec se zavezuje, da bo podatke obdeloval izključno na območju Republike Slovenije.</w:t>
      </w:r>
    </w:p>
    <w:p w14:paraId="325A4AFD" w14:textId="77777777" w:rsidR="009F578A" w:rsidRPr="009F578A" w:rsidRDefault="009F578A" w:rsidP="00AC0A7E">
      <w:pPr>
        <w:spacing w:line="260" w:lineRule="exact"/>
      </w:pPr>
    </w:p>
    <w:p w14:paraId="4F6068A8" w14:textId="77777777" w:rsidR="003D7D0A" w:rsidRPr="009F578A" w:rsidRDefault="003D7D0A" w:rsidP="00AC0A7E">
      <w:pPr>
        <w:pStyle w:val="len"/>
        <w:spacing w:before="0" w:after="0" w:line="260" w:lineRule="exact"/>
      </w:pPr>
    </w:p>
    <w:p w14:paraId="3532E960" w14:textId="77777777" w:rsidR="009F578A" w:rsidRDefault="009F578A" w:rsidP="00AC0A7E">
      <w:pPr>
        <w:spacing w:line="260" w:lineRule="exact"/>
      </w:pPr>
    </w:p>
    <w:p w14:paraId="5E129C0C" w14:textId="18955D8F" w:rsidR="003D7D0A" w:rsidRPr="009F578A" w:rsidRDefault="003D7D0A" w:rsidP="00AC0A7E">
      <w:pPr>
        <w:spacing w:line="260" w:lineRule="exact"/>
      </w:pPr>
      <w:r w:rsidRPr="009F578A">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0AF96A41" w14:textId="77777777" w:rsidR="003D7D0A" w:rsidRPr="009F578A" w:rsidRDefault="003D7D0A" w:rsidP="00AC0A7E">
      <w:pPr>
        <w:spacing w:line="260" w:lineRule="exact"/>
      </w:pPr>
    </w:p>
    <w:p w14:paraId="1D6DF6B0" w14:textId="77777777" w:rsidR="003D7D0A" w:rsidRPr="009F578A" w:rsidRDefault="003D7D0A" w:rsidP="00AC0A7E">
      <w:pPr>
        <w:spacing w:line="260" w:lineRule="exact"/>
      </w:pPr>
      <w:r w:rsidRPr="009F578A">
        <w:t>Navedeno pomeni, da bo obdelovalec, kolikor je to mogoče, pomagal upravljavcu pri izpolnjevanju obveznosti upravljavca, ki se nanašajo na:</w:t>
      </w:r>
    </w:p>
    <w:p w14:paraId="1E9D84D2" w14:textId="77777777" w:rsidR="003D7D0A" w:rsidRPr="009F578A" w:rsidRDefault="003D7D0A" w:rsidP="00AC0A7E">
      <w:pPr>
        <w:widowControl/>
        <w:numPr>
          <w:ilvl w:val="0"/>
          <w:numId w:val="24"/>
        </w:numPr>
        <w:autoSpaceDE/>
        <w:autoSpaceDN/>
        <w:adjustRightInd/>
        <w:spacing w:line="260" w:lineRule="exact"/>
      </w:pPr>
      <w:r w:rsidRPr="009F578A">
        <w:t>pravico do informiranja o obdelavi osebnih podatkov, kadar se osebni podatki pridobijo od posameznika, na katerega se nanašajo osebni podatki;</w:t>
      </w:r>
    </w:p>
    <w:p w14:paraId="1BFD3FB0" w14:textId="77777777" w:rsidR="003D7D0A" w:rsidRPr="009F578A" w:rsidRDefault="003D7D0A" w:rsidP="00AC0A7E">
      <w:pPr>
        <w:widowControl/>
        <w:numPr>
          <w:ilvl w:val="0"/>
          <w:numId w:val="24"/>
        </w:numPr>
        <w:autoSpaceDE/>
        <w:autoSpaceDN/>
        <w:adjustRightInd/>
        <w:spacing w:line="260" w:lineRule="exact"/>
      </w:pPr>
      <w:r w:rsidRPr="009F578A">
        <w:t>pravico do informiranja o obdelavi osebnih podatkov, kadar osebni podatki niso bili pridobljeni od posameznika, na katerega se nanašajo osebni podatki;</w:t>
      </w:r>
    </w:p>
    <w:p w14:paraId="5D80FCC8" w14:textId="77777777" w:rsidR="003D7D0A" w:rsidRPr="009F578A" w:rsidRDefault="003D7D0A" w:rsidP="00AC0A7E">
      <w:pPr>
        <w:widowControl/>
        <w:numPr>
          <w:ilvl w:val="0"/>
          <w:numId w:val="24"/>
        </w:numPr>
        <w:autoSpaceDE/>
        <w:autoSpaceDN/>
        <w:adjustRightInd/>
        <w:spacing w:line="260" w:lineRule="exact"/>
      </w:pPr>
      <w:r w:rsidRPr="009F578A">
        <w:t>pravico dostopa posameznika, na katerega se nanašajo osebni podatki;</w:t>
      </w:r>
    </w:p>
    <w:p w14:paraId="386E6730" w14:textId="77777777" w:rsidR="003D7D0A" w:rsidRPr="009F578A" w:rsidRDefault="003D7D0A" w:rsidP="00AC0A7E">
      <w:pPr>
        <w:widowControl/>
        <w:numPr>
          <w:ilvl w:val="0"/>
          <w:numId w:val="24"/>
        </w:numPr>
        <w:autoSpaceDE/>
        <w:autoSpaceDN/>
        <w:adjustRightInd/>
        <w:spacing w:line="260" w:lineRule="exact"/>
      </w:pPr>
      <w:r w:rsidRPr="009F578A">
        <w:t>pravico do popravka;</w:t>
      </w:r>
    </w:p>
    <w:p w14:paraId="7E7970CE" w14:textId="77777777" w:rsidR="003D7D0A" w:rsidRPr="009F578A" w:rsidRDefault="003D7D0A" w:rsidP="00AC0A7E">
      <w:pPr>
        <w:widowControl/>
        <w:numPr>
          <w:ilvl w:val="0"/>
          <w:numId w:val="24"/>
        </w:numPr>
        <w:autoSpaceDE/>
        <w:autoSpaceDN/>
        <w:adjustRightInd/>
        <w:spacing w:line="260" w:lineRule="exact"/>
      </w:pPr>
      <w:r w:rsidRPr="009F578A">
        <w:t>pravico do izbrisa (“pravico do pozabe”);</w:t>
      </w:r>
    </w:p>
    <w:p w14:paraId="13E97CE9" w14:textId="77777777" w:rsidR="003D7D0A" w:rsidRPr="009F578A" w:rsidRDefault="003D7D0A" w:rsidP="00AC0A7E">
      <w:pPr>
        <w:widowControl/>
        <w:numPr>
          <w:ilvl w:val="0"/>
          <w:numId w:val="24"/>
        </w:numPr>
        <w:autoSpaceDE/>
        <w:autoSpaceDN/>
        <w:adjustRightInd/>
        <w:spacing w:line="260" w:lineRule="exact"/>
      </w:pPr>
      <w:r w:rsidRPr="009F578A">
        <w:t>pravico do omejitve obdelave;</w:t>
      </w:r>
    </w:p>
    <w:p w14:paraId="7F69A3AC" w14:textId="77777777" w:rsidR="003D7D0A" w:rsidRPr="009F578A" w:rsidRDefault="003D7D0A" w:rsidP="00AC0A7E">
      <w:pPr>
        <w:widowControl/>
        <w:numPr>
          <w:ilvl w:val="0"/>
          <w:numId w:val="24"/>
        </w:numPr>
        <w:autoSpaceDE/>
        <w:autoSpaceDN/>
        <w:adjustRightInd/>
        <w:spacing w:line="260" w:lineRule="exact"/>
      </w:pPr>
      <w:r w:rsidRPr="009F578A">
        <w:t>obveznost obveščanja v zvezi s popravkom ali izbrisom osebnih podatkov ali omejitvijo obdelave;</w:t>
      </w:r>
    </w:p>
    <w:p w14:paraId="12B9040F" w14:textId="77777777" w:rsidR="003D7D0A" w:rsidRPr="009F578A" w:rsidRDefault="003D7D0A" w:rsidP="00AC0A7E">
      <w:pPr>
        <w:widowControl/>
        <w:numPr>
          <w:ilvl w:val="0"/>
          <w:numId w:val="24"/>
        </w:numPr>
        <w:autoSpaceDE/>
        <w:autoSpaceDN/>
        <w:adjustRightInd/>
        <w:spacing w:line="260" w:lineRule="exact"/>
      </w:pPr>
      <w:r w:rsidRPr="009F578A">
        <w:t>pravico do prenosljivosti podatkov;</w:t>
      </w:r>
    </w:p>
    <w:p w14:paraId="5EDD6F9D" w14:textId="77777777" w:rsidR="003D7D0A" w:rsidRPr="009F578A" w:rsidRDefault="003D7D0A" w:rsidP="00AC0A7E">
      <w:pPr>
        <w:widowControl/>
        <w:numPr>
          <w:ilvl w:val="0"/>
          <w:numId w:val="24"/>
        </w:numPr>
        <w:autoSpaceDE/>
        <w:autoSpaceDN/>
        <w:adjustRightInd/>
        <w:spacing w:line="260" w:lineRule="exact"/>
      </w:pPr>
      <w:r w:rsidRPr="009F578A">
        <w:t>pravico do ugovora;</w:t>
      </w:r>
    </w:p>
    <w:p w14:paraId="700FD4C4" w14:textId="77777777" w:rsidR="003D7D0A" w:rsidRPr="009F578A" w:rsidRDefault="003D7D0A" w:rsidP="00AC0A7E">
      <w:pPr>
        <w:widowControl/>
        <w:numPr>
          <w:ilvl w:val="0"/>
          <w:numId w:val="24"/>
        </w:numPr>
        <w:autoSpaceDE/>
        <w:autoSpaceDN/>
        <w:adjustRightInd/>
        <w:spacing w:line="260" w:lineRule="exact"/>
      </w:pPr>
      <w:r w:rsidRPr="009F578A">
        <w:t>pravico, da za posameznika, na katerega se nanašajo osebni podatki, ne velja odločitev, ki temelji zgolj na avtomatizirani obdelavi, vključno z oblikovanjem profilov.</w:t>
      </w:r>
    </w:p>
    <w:p w14:paraId="2A625146" w14:textId="77777777" w:rsidR="003D7D0A" w:rsidRPr="009F578A" w:rsidRDefault="003D7D0A" w:rsidP="00AC0A7E">
      <w:pPr>
        <w:spacing w:line="260" w:lineRule="exact"/>
      </w:pPr>
    </w:p>
    <w:p w14:paraId="18D4BDD4" w14:textId="77777777" w:rsidR="003D7D0A" w:rsidRPr="009F578A" w:rsidRDefault="003D7D0A" w:rsidP="00AC0A7E">
      <w:pPr>
        <w:spacing w:line="260" w:lineRule="exact"/>
        <w:contextualSpacing/>
      </w:pPr>
      <w:r w:rsidRPr="009F578A">
        <w:t>Obdelovalec bo, upoštevaje naravo obdelave podatkov in informacije, ki so na voljo obdelovalcu, upravljavcu pomagal pri izpolnjevanju obveznosti glede:</w:t>
      </w:r>
    </w:p>
    <w:p w14:paraId="348327DC" w14:textId="77777777" w:rsidR="003D7D0A" w:rsidRPr="009F578A" w:rsidRDefault="003D7D0A" w:rsidP="00AC0A7E">
      <w:pPr>
        <w:widowControl/>
        <w:numPr>
          <w:ilvl w:val="0"/>
          <w:numId w:val="25"/>
        </w:numPr>
        <w:autoSpaceDE/>
        <w:autoSpaceDN/>
        <w:adjustRightInd/>
        <w:spacing w:line="260" w:lineRule="exact"/>
        <w:contextualSpacing/>
      </w:pPr>
      <w:r w:rsidRPr="009F578A">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269D0574" w14:textId="77777777" w:rsidR="003D7D0A" w:rsidRPr="009F578A" w:rsidRDefault="003D7D0A" w:rsidP="00AC0A7E">
      <w:pPr>
        <w:widowControl/>
        <w:numPr>
          <w:ilvl w:val="0"/>
          <w:numId w:val="25"/>
        </w:numPr>
        <w:autoSpaceDE/>
        <w:autoSpaceDN/>
        <w:adjustRightInd/>
        <w:spacing w:line="260" w:lineRule="exact"/>
        <w:contextualSpacing/>
      </w:pPr>
      <w:r w:rsidRPr="009F578A">
        <w:lastRenderedPageBreak/>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70E70782" w14:textId="77777777" w:rsidR="003D7D0A" w:rsidRPr="009F578A" w:rsidRDefault="003D7D0A" w:rsidP="00AC0A7E">
      <w:pPr>
        <w:widowControl/>
        <w:numPr>
          <w:ilvl w:val="0"/>
          <w:numId w:val="25"/>
        </w:numPr>
        <w:autoSpaceDE/>
        <w:autoSpaceDN/>
        <w:adjustRightInd/>
        <w:spacing w:line="260" w:lineRule="exact"/>
        <w:contextualSpacing/>
      </w:pPr>
      <w:r w:rsidRPr="009F578A">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6A17F44B" w14:textId="77777777" w:rsidR="003D7D0A" w:rsidRPr="009F578A" w:rsidRDefault="003D7D0A" w:rsidP="00AC0A7E">
      <w:pPr>
        <w:widowControl/>
        <w:numPr>
          <w:ilvl w:val="0"/>
          <w:numId w:val="25"/>
        </w:numPr>
        <w:autoSpaceDE/>
        <w:autoSpaceDN/>
        <w:adjustRightInd/>
        <w:spacing w:line="260" w:lineRule="exact"/>
        <w:contextualSpacing/>
      </w:pPr>
      <w:r w:rsidRPr="009F578A">
        <w:t>obveznosti upravljavca, da se pred obdelavo posvetuje z Informacijskim pooblaščencem, kadar je iz ocene učinka v zvezi z varstvom podatkov razvidno, da bi obdelava povzročila veliko tveganje, če upravljavec ne bi sprejel ukrepov za ublažitev tveganja.</w:t>
      </w:r>
    </w:p>
    <w:p w14:paraId="3403DB01" w14:textId="77777777" w:rsidR="003D7D0A" w:rsidRPr="009F578A" w:rsidRDefault="003D7D0A" w:rsidP="00AC0A7E">
      <w:pPr>
        <w:spacing w:line="260" w:lineRule="exact"/>
      </w:pPr>
    </w:p>
    <w:p w14:paraId="12F59593" w14:textId="4CFB94F7" w:rsidR="003D7D0A" w:rsidRDefault="003D7D0A" w:rsidP="00AC0A7E">
      <w:pPr>
        <w:spacing w:line="260" w:lineRule="exact"/>
      </w:pPr>
      <w:r w:rsidRPr="009F578A">
        <w:t xml:space="preserve">Stranki v </w:t>
      </w:r>
      <w:r w:rsidR="00AA31B0" w:rsidRPr="009F578A">
        <w:t>P</w:t>
      </w:r>
      <w:r w:rsidRPr="009F578A">
        <w:t xml:space="preserve">rilogi </w:t>
      </w:r>
      <w:r w:rsidR="00AA31B0" w:rsidRPr="009F578A">
        <w:t>5</w:t>
      </w:r>
      <w:r w:rsidRPr="009F578A">
        <w:t xml:space="preserve"> določita ustrezne tehnične in organizacijske ukrepe, s katerimi mora obdelovalec pomagati upravljavcu, vključno s predmetom in obsegom potrebne pomoči. </w:t>
      </w:r>
    </w:p>
    <w:p w14:paraId="6A8EA563" w14:textId="77777777" w:rsidR="009F578A" w:rsidRPr="009F578A" w:rsidRDefault="009F578A" w:rsidP="00AC0A7E">
      <w:pPr>
        <w:spacing w:line="260" w:lineRule="exact"/>
      </w:pPr>
    </w:p>
    <w:p w14:paraId="05D9B89C" w14:textId="77777777" w:rsidR="003D7D0A" w:rsidRPr="009F578A" w:rsidRDefault="003D7D0A" w:rsidP="00AC0A7E">
      <w:pPr>
        <w:pStyle w:val="len"/>
        <w:spacing w:before="0" w:after="0" w:line="260" w:lineRule="exact"/>
      </w:pPr>
    </w:p>
    <w:p w14:paraId="2B0F4AEF" w14:textId="77777777" w:rsidR="009F578A" w:rsidRDefault="009F578A" w:rsidP="00AC0A7E">
      <w:pPr>
        <w:spacing w:line="260" w:lineRule="exact"/>
      </w:pPr>
    </w:p>
    <w:p w14:paraId="7C888968" w14:textId="7D6BC91D" w:rsidR="003D7D0A" w:rsidRPr="009F578A" w:rsidRDefault="003D7D0A" w:rsidP="00AC0A7E">
      <w:pPr>
        <w:spacing w:line="260" w:lineRule="exact"/>
      </w:pPr>
      <w:r w:rsidRPr="009F578A">
        <w:t>V primeru kršitve varnosti osebnih podatkov bo obdelovalec brez nepotrebnega odlašanja potem, ko se je seznanil s kršitvijo varnosti, uradno obvestil upravljavca o kršitvi varnosti osebnih podatkov.</w:t>
      </w:r>
    </w:p>
    <w:p w14:paraId="1D0C4901" w14:textId="77777777" w:rsidR="003D7D0A" w:rsidRPr="009F578A" w:rsidRDefault="003D7D0A" w:rsidP="00AC0A7E">
      <w:pPr>
        <w:spacing w:line="260" w:lineRule="exact"/>
      </w:pPr>
    </w:p>
    <w:p w14:paraId="7B596654" w14:textId="77777777" w:rsidR="003D7D0A" w:rsidRPr="009F578A" w:rsidRDefault="003D7D0A" w:rsidP="00AC0A7E">
      <w:pPr>
        <w:spacing w:line="260" w:lineRule="exact"/>
      </w:pPr>
      <w:r w:rsidRPr="009F578A">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2FB7A2D9" w14:textId="77777777" w:rsidR="003D7D0A" w:rsidRPr="009F578A" w:rsidRDefault="003D7D0A" w:rsidP="00AC0A7E">
      <w:pPr>
        <w:spacing w:line="260" w:lineRule="exact"/>
      </w:pPr>
    </w:p>
    <w:p w14:paraId="32EF1BE6" w14:textId="3A007588" w:rsidR="003D7D0A" w:rsidRPr="009F578A" w:rsidRDefault="003D7D0A" w:rsidP="00AC0A7E">
      <w:pPr>
        <w:spacing w:line="260" w:lineRule="exact"/>
      </w:pPr>
      <w:r w:rsidRPr="009F578A">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1A0E21D2" w14:textId="77777777" w:rsidR="003D7D0A" w:rsidRPr="009F578A" w:rsidRDefault="003D7D0A" w:rsidP="00AC0A7E">
      <w:pPr>
        <w:widowControl/>
        <w:numPr>
          <w:ilvl w:val="0"/>
          <w:numId w:val="26"/>
        </w:numPr>
        <w:autoSpaceDE/>
        <w:autoSpaceDN/>
        <w:adjustRightInd/>
        <w:spacing w:line="260" w:lineRule="exact"/>
      </w:pPr>
      <w:r w:rsidRPr="009F578A">
        <w:t xml:space="preserve">naravo kršitve varnosti osebnih podatkov, po možnosti tudi kategorije in približno število zadevnih posameznikov, na katere se nanašajo osebni podatki, ter vrste in približno število zadevnih evidenc osebnih podatkov; </w:t>
      </w:r>
    </w:p>
    <w:p w14:paraId="2B3431E8" w14:textId="77777777" w:rsidR="003D7D0A" w:rsidRPr="009F578A" w:rsidRDefault="003D7D0A" w:rsidP="00AC0A7E">
      <w:pPr>
        <w:widowControl/>
        <w:numPr>
          <w:ilvl w:val="0"/>
          <w:numId w:val="26"/>
        </w:numPr>
        <w:autoSpaceDE/>
        <w:autoSpaceDN/>
        <w:adjustRightInd/>
        <w:spacing w:line="260" w:lineRule="exact"/>
      </w:pPr>
      <w:r w:rsidRPr="009F578A">
        <w:t xml:space="preserve">verjetne posledice kršitve varnosti osebnih podatkov; </w:t>
      </w:r>
    </w:p>
    <w:p w14:paraId="0C6B691A" w14:textId="77777777" w:rsidR="003D7D0A" w:rsidRPr="009F578A" w:rsidRDefault="003D7D0A" w:rsidP="00AC0A7E">
      <w:pPr>
        <w:widowControl/>
        <w:numPr>
          <w:ilvl w:val="0"/>
          <w:numId w:val="26"/>
        </w:numPr>
        <w:autoSpaceDE/>
        <w:autoSpaceDN/>
        <w:adjustRightInd/>
        <w:spacing w:line="260" w:lineRule="exact"/>
      </w:pPr>
      <w:r w:rsidRPr="009F578A">
        <w:t>ukrepe, ki naj jih upravljavec sprejme ali katerih sprejetje predlaga upravljavcu za obravnavanje kršitve varnosti osebnih podatkov, pa tudi, kjer ustrezno, ukrepe za ublažitev morebitnih škodljivih učinkov kršitve.</w:t>
      </w:r>
    </w:p>
    <w:p w14:paraId="0FABB96E" w14:textId="77777777" w:rsidR="003D7D0A" w:rsidRPr="009F578A" w:rsidRDefault="003D7D0A" w:rsidP="00AC0A7E">
      <w:pPr>
        <w:spacing w:line="260" w:lineRule="exact"/>
        <w:ind w:left="360"/>
      </w:pPr>
    </w:p>
    <w:p w14:paraId="4AD2E4F4" w14:textId="04BA6DCC" w:rsidR="003D7D0A" w:rsidRDefault="003D7D0A" w:rsidP="00AC0A7E">
      <w:pPr>
        <w:spacing w:line="260" w:lineRule="exact"/>
      </w:pPr>
      <w:r w:rsidRPr="009F578A">
        <w:t xml:space="preserve">Stranki v Prilogi </w:t>
      </w:r>
      <w:r w:rsidR="00AA31B0" w:rsidRPr="009F578A">
        <w:t>5</w:t>
      </w:r>
      <w:r w:rsidRPr="009F578A">
        <w:t xml:space="preserve"> določita vse elemente, ki jih mora zagotoviti obdelovalec pri zagotavljanju pomoči upravljavcu pri obveščanju pristojnega nadzornega organa o kršitvi varnosti osebnih podatkov.</w:t>
      </w:r>
    </w:p>
    <w:p w14:paraId="7F12DCB5" w14:textId="77777777" w:rsidR="009F578A" w:rsidRPr="009F578A" w:rsidRDefault="009F578A" w:rsidP="00AC0A7E">
      <w:pPr>
        <w:spacing w:line="260" w:lineRule="exact"/>
      </w:pPr>
    </w:p>
    <w:p w14:paraId="5E283855" w14:textId="77777777" w:rsidR="003D7D0A" w:rsidRPr="009F578A" w:rsidRDefault="003D7D0A" w:rsidP="00AC0A7E">
      <w:pPr>
        <w:pStyle w:val="len"/>
        <w:spacing w:before="0" w:after="0" w:line="260" w:lineRule="exact"/>
      </w:pPr>
    </w:p>
    <w:p w14:paraId="4503B775" w14:textId="77777777" w:rsidR="009F578A" w:rsidRDefault="009F578A" w:rsidP="00AC0A7E">
      <w:pPr>
        <w:spacing w:line="260" w:lineRule="exact"/>
      </w:pPr>
    </w:p>
    <w:p w14:paraId="2489850C" w14:textId="11AA1566" w:rsidR="003D7D0A" w:rsidRPr="009F578A" w:rsidRDefault="003D7D0A" w:rsidP="00AC0A7E">
      <w:pPr>
        <w:spacing w:line="260" w:lineRule="exact"/>
      </w:pPr>
      <w:r w:rsidRPr="009F578A">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4AC1D63B" w14:textId="77777777" w:rsidR="003D7D0A" w:rsidRPr="009F578A" w:rsidRDefault="003D7D0A" w:rsidP="00AC0A7E">
      <w:pPr>
        <w:spacing w:line="260" w:lineRule="exact"/>
      </w:pPr>
    </w:p>
    <w:p w14:paraId="09446A1B" w14:textId="3AA1CF55" w:rsidR="003D7D0A" w:rsidRDefault="003D7D0A" w:rsidP="00AC0A7E">
      <w:pPr>
        <w:spacing w:line="260" w:lineRule="exact"/>
      </w:pPr>
      <w:r w:rsidRPr="009F578A">
        <w:t xml:space="preserve">V primeru odpovedi mora obdelovalec izbrisati vse podatke, ki se nahajajo v njegovih sistemih po poteku odpovednega roka. V morebitnem primeru takojšnjega učinkovanja odpovedi te pogodbe pa v roku 2 tednov od podane odpovedi. </w:t>
      </w:r>
    </w:p>
    <w:p w14:paraId="6C9BC2D2" w14:textId="77777777" w:rsidR="009F578A" w:rsidRPr="009F578A" w:rsidRDefault="009F578A" w:rsidP="00AC0A7E">
      <w:pPr>
        <w:spacing w:line="260" w:lineRule="exact"/>
      </w:pPr>
    </w:p>
    <w:p w14:paraId="6594D8A6" w14:textId="77777777" w:rsidR="003D7D0A" w:rsidRPr="009F578A" w:rsidRDefault="003D7D0A" w:rsidP="00AC0A7E">
      <w:pPr>
        <w:pStyle w:val="len"/>
        <w:spacing w:before="0" w:after="0" w:line="260" w:lineRule="exact"/>
      </w:pPr>
    </w:p>
    <w:p w14:paraId="170CB88E" w14:textId="77777777" w:rsidR="009F578A" w:rsidRDefault="009F578A" w:rsidP="00AC0A7E">
      <w:pPr>
        <w:spacing w:line="260" w:lineRule="exact"/>
      </w:pPr>
    </w:p>
    <w:p w14:paraId="4CF60E61" w14:textId="2E8DF56A" w:rsidR="003D7D0A" w:rsidRPr="009F578A" w:rsidRDefault="003D7D0A" w:rsidP="00AC0A7E">
      <w:pPr>
        <w:spacing w:line="260" w:lineRule="exact"/>
      </w:pPr>
      <w:r w:rsidRPr="009F578A">
        <w:t xml:space="preserve">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w:t>
      </w:r>
      <w:r w:rsidRPr="009F578A">
        <w:lastRenderedPageBreak/>
        <w:t>sodeloval.</w:t>
      </w:r>
    </w:p>
    <w:p w14:paraId="169279FB" w14:textId="77777777" w:rsidR="003D7D0A" w:rsidRPr="009F578A" w:rsidRDefault="003D7D0A" w:rsidP="00AC0A7E">
      <w:pPr>
        <w:spacing w:line="260" w:lineRule="exact"/>
      </w:pPr>
    </w:p>
    <w:p w14:paraId="0C5E4464" w14:textId="529AE9A3" w:rsidR="003D7D0A" w:rsidRPr="009F578A" w:rsidRDefault="003D7D0A" w:rsidP="00AC0A7E">
      <w:pPr>
        <w:spacing w:line="260" w:lineRule="exact"/>
      </w:pPr>
      <w:r w:rsidRPr="009F578A">
        <w:t xml:space="preserve">Postopke, ki se nanašajo na izvajanje revizij, vključno s pregledi obdelovalca in </w:t>
      </w:r>
      <w:r w:rsidR="00AA31B0" w:rsidRPr="009F578A">
        <w:t>pod-izvajalcev oziroma pod-obdelovalcev s strani upravljavca, podrobneje določa Priloga 5</w:t>
      </w:r>
    </w:p>
    <w:p w14:paraId="17725845" w14:textId="77777777" w:rsidR="003D7D0A" w:rsidRPr="009F578A" w:rsidRDefault="003D7D0A" w:rsidP="00AC0A7E">
      <w:pPr>
        <w:spacing w:line="260" w:lineRule="exact"/>
      </w:pPr>
    </w:p>
    <w:p w14:paraId="6998C9E5" w14:textId="5E10D947" w:rsidR="00B25A86" w:rsidRDefault="003D7D0A" w:rsidP="00AC0A7E">
      <w:pPr>
        <w:spacing w:line="260" w:lineRule="exact"/>
      </w:pPr>
      <w:r w:rsidRPr="009F578A">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476C73C0" w14:textId="77777777" w:rsidR="009F578A" w:rsidRPr="009F578A" w:rsidRDefault="009F578A" w:rsidP="00AC0A7E">
      <w:pPr>
        <w:spacing w:line="260" w:lineRule="exact"/>
      </w:pPr>
    </w:p>
    <w:p w14:paraId="27670616" w14:textId="3661333D" w:rsidR="003D7D0A" w:rsidRPr="009F578A" w:rsidRDefault="003D7D0A" w:rsidP="00AC0A7E">
      <w:pPr>
        <w:pStyle w:val="len"/>
        <w:spacing w:before="0" w:after="0" w:line="260" w:lineRule="exact"/>
      </w:pPr>
    </w:p>
    <w:p w14:paraId="1953DBBF" w14:textId="77777777" w:rsidR="009F578A" w:rsidRDefault="009F578A" w:rsidP="00AC0A7E">
      <w:pPr>
        <w:spacing w:line="260" w:lineRule="exact"/>
      </w:pPr>
    </w:p>
    <w:p w14:paraId="3C02E247" w14:textId="26A1695D" w:rsidR="003D7D0A" w:rsidRPr="009F578A" w:rsidRDefault="00B25A86" w:rsidP="00AC0A7E">
      <w:pPr>
        <w:spacing w:line="260" w:lineRule="exact"/>
      </w:pPr>
      <w:r w:rsidRPr="009F578A">
        <w:t>Stranki te</w:t>
      </w:r>
      <w:r w:rsidR="00AA31B0" w:rsidRPr="009F578A">
        <w:t xml:space="preserve"> pogodbe</w:t>
      </w:r>
      <w:r w:rsidRPr="009F578A">
        <w:t xml:space="preserve"> se obvezujeta, da se bosta medsebojno redno in pravočasno obveščali o vseh okoliščinah, ki bi lahko vplivale na izvajanje </w:t>
      </w:r>
      <w:r w:rsidR="00AA31B0" w:rsidRPr="009F578A">
        <w:t>te pogodbe</w:t>
      </w:r>
      <w:r w:rsidRPr="009F578A">
        <w:t xml:space="preserve"> in se vzdržali vsakršnih dejanj, ki nasprotujejo dobrim poslovnim običajem, ter da bosta morebitna nesoglasja reševali sporazumno z medsebojnim dogovarjanjem.</w:t>
      </w:r>
    </w:p>
    <w:p w14:paraId="1C18CCC7" w14:textId="77777777" w:rsidR="00D4317E" w:rsidRPr="009F578A" w:rsidRDefault="00D4317E" w:rsidP="00AC0A7E">
      <w:pPr>
        <w:spacing w:line="260" w:lineRule="exact"/>
      </w:pPr>
    </w:p>
    <w:p w14:paraId="0583425A" w14:textId="4121E263" w:rsidR="00535B9E" w:rsidRDefault="00535B9E" w:rsidP="00AC0A7E">
      <w:pPr>
        <w:pStyle w:val="Naslov2"/>
        <w:spacing w:before="0" w:after="0" w:line="260" w:lineRule="exact"/>
        <w:ind w:left="357" w:hanging="357"/>
      </w:pPr>
      <w:r w:rsidRPr="009F578A">
        <w:t>PROTIKORUPCIJSKA KLAVZULA</w:t>
      </w:r>
    </w:p>
    <w:p w14:paraId="4BF6CC0D" w14:textId="77777777" w:rsidR="009F578A" w:rsidRPr="009F578A" w:rsidRDefault="009F578A" w:rsidP="00AC0A7E">
      <w:pPr>
        <w:spacing w:line="260" w:lineRule="exact"/>
      </w:pPr>
    </w:p>
    <w:p w14:paraId="17952108" w14:textId="77777777" w:rsidR="00535B9E" w:rsidRPr="009F578A" w:rsidRDefault="00535B9E" w:rsidP="00AC0A7E">
      <w:pPr>
        <w:pStyle w:val="len"/>
        <w:spacing w:before="0" w:after="0" w:line="260" w:lineRule="exact"/>
      </w:pPr>
    </w:p>
    <w:p w14:paraId="30887E56" w14:textId="77777777" w:rsidR="009F578A" w:rsidRDefault="009F578A" w:rsidP="00AC0A7E">
      <w:pPr>
        <w:spacing w:line="260" w:lineRule="exact"/>
      </w:pPr>
    </w:p>
    <w:p w14:paraId="4F20FB6F" w14:textId="55FEF1A1" w:rsidR="00535B9E" w:rsidRPr="009F578A" w:rsidRDefault="00535B9E" w:rsidP="00AC0A7E">
      <w:pPr>
        <w:spacing w:line="260" w:lineRule="exact"/>
      </w:pPr>
      <w:r w:rsidRPr="009F578A">
        <w:t xml:space="preserve">V primeru, da se ugotovi, da je pri izvedbi javnega naročila, na podlagi katerega je </w:t>
      </w:r>
      <w:r w:rsidR="00494F1F" w:rsidRPr="009F578A">
        <w:t xml:space="preserve">sklenjena </w:t>
      </w:r>
      <w:r w:rsidRPr="009F578A">
        <w:t>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F5AAEC3" w14:textId="77777777" w:rsidR="00535B9E" w:rsidRPr="009F578A" w:rsidRDefault="00535B9E" w:rsidP="00AC0A7E">
      <w:pPr>
        <w:spacing w:line="260" w:lineRule="exact"/>
      </w:pPr>
    </w:p>
    <w:p w14:paraId="27CF71EC" w14:textId="7F6382B4" w:rsidR="00A20180" w:rsidRDefault="00535B9E" w:rsidP="00AC0A7E">
      <w:pPr>
        <w:spacing w:line="260" w:lineRule="exact"/>
      </w:pPr>
      <w:r w:rsidRPr="009F578A">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79A2EF3" w14:textId="77777777" w:rsidR="009F578A" w:rsidRPr="009F578A" w:rsidRDefault="009F578A" w:rsidP="00AC0A7E">
      <w:pPr>
        <w:spacing w:line="260" w:lineRule="exact"/>
      </w:pPr>
    </w:p>
    <w:p w14:paraId="6719BC42" w14:textId="615815BA" w:rsidR="00A20180" w:rsidRPr="009F578A" w:rsidRDefault="00A20180" w:rsidP="00AC0A7E">
      <w:pPr>
        <w:pStyle w:val="len"/>
        <w:spacing w:before="0" w:after="0" w:line="260" w:lineRule="exact"/>
      </w:pPr>
    </w:p>
    <w:p w14:paraId="075B81DF" w14:textId="77777777" w:rsidR="009F578A" w:rsidRDefault="009F578A" w:rsidP="00AC0A7E">
      <w:pPr>
        <w:shd w:val="clear" w:color="auto" w:fill="FFFFFF"/>
        <w:spacing w:line="260" w:lineRule="exact"/>
      </w:pPr>
    </w:p>
    <w:p w14:paraId="7F7D496B" w14:textId="6107E7FB" w:rsidR="00A20180" w:rsidRPr="009F578A" w:rsidRDefault="00A20180" w:rsidP="00AC0A7E">
      <w:pPr>
        <w:shd w:val="clear" w:color="auto" w:fill="FFFFFF"/>
        <w:spacing w:line="260" w:lineRule="exact"/>
      </w:pPr>
      <w:r w:rsidRPr="009F578A">
        <w:t>Izvajalec je dolžan na poziv naročnika pri izvajanju predmetnega javnega naročila oziroma te pogodbe, v roku 8 (osmih) dni od prejema poziva, naročniku posredovati podatke o:</w:t>
      </w:r>
    </w:p>
    <w:p w14:paraId="0476987E" w14:textId="77777777" w:rsidR="00A20180" w:rsidRPr="009F578A" w:rsidRDefault="00A20180" w:rsidP="00AC0A7E">
      <w:pPr>
        <w:pStyle w:val="Odstavekseznama"/>
        <w:tabs>
          <w:tab w:val="clear" w:pos="1496"/>
          <w:tab w:val="num" w:pos="709"/>
        </w:tabs>
        <w:spacing w:after="0" w:line="260" w:lineRule="exact"/>
        <w:ind w:left="709" w:hanging="425"/>
      </w:pPr>
      <w:r w:rsidRPr="009F578A">
        <w:t xml:space="preserve">svojih ustanoviteljih, družbenikih, delničarjih, </w:t>
      </w:r>
      <w:proofErr w:type="spellStart"/>
      <w:r w:rsidRPr="009F578A">
        <w:t>komanditistih</w:t>
      </w:r>
      <w:proofErr w:type="spellEnd"/>
      <w:r w:rsidRPr="009F578A">
        <w:t xml:space="preserve"> ali drugih lastnikih in podatke o lastniških deležih navedenih oseb;</w:t>
      </w:r>
    </w:p>
    <w:p w14:paraId="54C4CEBF" w14:textId="7E74BEFD" w:rsidR="00A20180" w:rsidRPr="009F578A" w:rsidRDefault="00A20180" w:rsidP="00AC0A7E">
      <w:pPr>
        <w:pStyle w:val="Odstavekseznama"/>
        <w:tabs>
          <w:tab w:val="clear" w:pos="1496"/>
          <w:tab w:val="num" w:pos="709"/>
        </w:tabs>
        <w:spacing w:after="0" w:line="260" w:lineRule="exact"/>
        <w:ind w:left="709" w:hanging="425"/>
      </w:pPr>
      <w:r w:rsidRPr="009F578A">
        <w:t>gospodarskih subjektih, za katere se po pravilih zakona, ki ureja gospodarske družbe, šteje, da so z njim povezane družbe.</w:t>
      </w:r>
    </w:p>
    <w:p w14:paraId="207040F8" w14:textId="77777777" w:rsidR="00D4317E" w:rsidRPr="009F578A" w:rsidRDefault="00D4317E" w:rsidP="00AC0A7E">
      <w:pPr>
        <w:tabs>
          <w:tab w:val="num" w:pos="709"/>
        </w:tabs>
        <w:spacing w:line="260" w:lineRule="exact"/>
      </w:pPr>
    </w:p>
    <w:p w14:paraId="12986D28" w14:textId="5C91FAE3" w:rsidR="00535B9E" w:rsidRDefault="00535B9E" w:rsidP="00AC0A7E">
      <w:pPr>
        <w:pStyle w:val="Naslov2"/>
        <w:spacing w:before="0" w:after="0" w:line="260" w:lineRule="exact"/>
        <w:ind w:left="357" w:hanging="357"/>
      </w:pPr>
      <w:r w:rsidRPr="009F578A">
        <w:t>SKRBNIK POGODBE</w:t>
      </w:r>
    </w:p>
    <w:p w14:paraId="6752BD1D" w14:textId="77777777" w:rsidR="009F578A" w:rsidRPr="009F578A" w:rsidRDefault="009F578A" w:rsidP="00AC0A7E">
      <w:pPr>
        <w:spacing w:line="260" w:lineRule="exact"/>
      </w:pPr>
    </w:p>
    <w:p w14:paraId="7CA053B2" w14:textId="77777777" w:rsidR="00535B9E" w:rsidRPr="009F578A" w:rsidRDefault="00535B9E" w:rsidP="00AC0A7E">
      <w:pPr>
        <w:pStyle w:val="len"/>
        <w:spacing w:before="0" w:after="0" w:line="260" w:lineRule="exact"/>
      </w:pPr>
    </w:p>
    <w:p w14:paraId="3B254B6C" w14:textId="77777777" w:rsidR="009F578A" w:rsidRDefault="009F578A" w:rsidP="00AC0A7E">
      <w:pPr>
        <w:spacing w:line="260" w:lineRule="exact"/>
      </w:pPr>
    </w:p>
    <w:p w14:paraId="0CD3E77E" w14:textId="6C2DFBE4" w:rsidR="00A20180" w:rsidRPr="009F578A" w:rsidRDefault="00A20180" w:rsidP="00AC0A7E">
      <w:pPr>
        <w:spacing w:line="260" w:lineRule="exact"/>
      </w:pPr>
      <w:r w:rsidRPr="009F578A">
        <w:t xml:space="preserve">Skrbnik te pogodbe na strani naročnika je </w:t>
      </w:r>
      <w:r w:rsidRPr="009F578A">
        <w:fldChar w:fldCharType="begin">
          <w:ffData>
            <w:name w:val="Besedilo15"/>
            <w:enabled/>
            <w:calcOnExit w:val="0"/>
            <w:textInput/>
          </w:ffData>
        </w:fldChar>
      </w:r>
      <w:r w:rsidRPr="009F578A">
        <w:instrText xml:space="preserve"> FORMTEXT </w:instrText>
      </w:r>
      <w:r w:rsidRPr="009F578A">
        <w:fldChar w:fldCharType="separate"/>
      </w:r>
      <w:r w:rsidRPr="009F578A">
        <w:t> </w:t>
      </w:r>
      <w:r w:rsidRPr="009F578A">
        <w:t> </w:t>
      </w:r>
      <w:r w:rsidRPr="009F578A">
        <w:t> </w:t>
      </w:r>
      <w:r w:rsidRPr="009F578A">
        <w:t> </w:t>
      </w:r>
      <w:r w:rsidRPr="009F578A">
        <w:t> </w:t>
      </w:r>
      <w:r w:rsidRPr="009F578A">
        <w:fldChar w:fldCharType="end"/>
      </w:r>
      <w:r w:rsidRPr="009F578A">
        <w:t>.</w:t>
      </w:r>
      <w:r w:rsidR="00626FA4" w:rsidRPr="009F578A">
        <w:t xml:space="preserve"> </w:t>
      </w:r>
      <w:r w:rsidRPr="009F578A">
        <w:t>Skrbnik te pogodbe na strani izvajalca je</w:t>
      </w:r>
      <w:r w:rsidRPr="009F578A">
        <w:fldChar w:fldCharType="begin">
          <w:ffData>
            <w:name w:val="Besedilo15"/>
            <w:enabled/>
            <w:calcOnExit w:val="0"/>
            <w:textInput/>
          </w:ffData>
        </w:fldChar>
      </w:r>
      <w:r w:rsidRPr="009F578A">
        <w:instrText xml:space="preserve"> FORMTEXT </w:instrText>
      </w:r>
      <w:r w:rsidRPr="009F578A">
        <w:fldChar w:fldCharType="separate"/>
      </w:r>
      <w:r w:rsidRPr="009F578A">
        <w:t> </w:t>
      </w:r>
      <w:r w:rsidRPr="009F578A">
        <w:t> </w:t>
      </w:r>
      <w:r w:rsidRPr="009F578A">
        <w:t> </w:t>
      </w:r>
      <w:r w:rsidRPr="009F578A">
        <w:t> </w:t>
      </w:r>
      <w:r w:rsidRPr="009F578A">
        <w:t> </w:t>
      </w:r>
      <w:r w:rsidRPr="009F578A">
        <w:fldChar w:fldCharType="end"/>
      </w:r>
      <w:r w:rsidRPr="009F578A">
        <w:t>.</w:t>
      </w:r>
    </w:p>
    <w:p w14:paraId="7D10DD72" w14:textId="77777777" w:rsidR="00D4317E" w:rsidRPr="009F578A" w:rsidRDefault="00D4317E" w:rsidP="00AC0A7E">
      <w:pPr>
        <w:spacing w:line="260" w:lineRule="exact"/>
      </w:pPr>
    </w:p>
    <w:p w14:paraId="692859E6" w14:textId="20CB2FCD" w:rsidR="00535B9E" w:rsidRDefault="00535B9E" w:rsidP="00AC0A7E">
      <w:pPr>
        <w:pStyle w:val="Naslov2"/>
        <w:spacing w:before="0" w:after="0" w:line="260" w:lineRule="exact"/>
        <w:ind w:left="357" w:hanging="357"/>
      </w:pPr>
      <w:r w:rsidRPr="009F578A">
        <w:t>POSEBNE IN KONČNE DOLOČBE</w:t>
      </w:r>
    </w:p>
    <w:p w14:paraId="2DF57C7A" w14:textId="77777777" w:rsidR="009F578A" w:rsidRPr="009F578A" w:rsidRDefault="009F578A" w:rsidP="00AC0A7E">
      <w:pPr>
        <w:spacing w:line="260" w:lineRule="exact"/>
      </w:pPr>
    </w:p>
    <w:p w14:paraId="7678D7B1" w14:textId="25FA7D17" w:rsidR="00233A7D" w:rsidRPr="009F578A" w:rsidRDefault="00233A7D" w:rsidP="00AC0A7E">
      <w:pPr>
        <w:pStyle w:val="len"/>
        <w:spacing w:before="0" w:after="0" w:line="260" w:lineRule="exact"/>
      </w:pPr>
      <w:bookmarkStart w:id="12" w:name="_Hlk533752568"/>
    </w:p>
    <w:p w14:paraId="6987FA46" w14:textId="77777777" w:rsidR="009F578A" w:rsidRDefault="009F578A" w:rsidP="00AC0A7E">
      <w:pPr>
        <w:pStyle w:val="len"/>
        <w:numPr>
          <w:ilvl w:val="0"/>
          <w:numId w:val="0"/>
        </w:numPr>
        <w:spacing w:before="0" w:after="0" w:line="260" w:lineRule="exact"/>
        <w:jc w:val="both"/>
        <w:rPr>
          <w:bCs/>
        </w:rPr>
      </w:pPr>
    </w:p>
    <w:p w14:paraId="05876CFB" w14:textId="209937A8" w:rsidR="000A6325" w:rsidRDefault="000A6325" w:rsidP="00AC0A7E">
      <w:pPr>
        <w:pStyle w:val="len"/>
        <w:numPr>
          <w:ilvl w:val="0"/>
          <w:numId w:val="0"/>
        </w:numPr>
        <w:spacing w:before="0" w:after="0" w:line="260" w:lineRule="exact"/>
        <w:jc w:val="both"/>
      </w:pPr>
      <w:r w:rsidRPr="009F578A">
        <w:rPr>
          <w:bCs/>
        </w:rPr>
        <w:lastRenderedPageBreak/>
        <w:t xml:space="preserve">Pogodbeni stranki sta sporazumni, da začne pogodba </w:t>
      </w:r>
      <w:r w:rsidRPr="009F578A">
        <w:t>veljati z dnem obojestranskega podpisa obeh pogodbenih strank, pod pogojem, da izvajalec naročniku izroči zavarovanje za dobro izvedbo pogodbenih obveznosti iz te pogodbe, uporablja pa se od 1. 1. 2023 /</w:t>
      </w:r>
      <w:r w:rsidRPr="009F578A">
        <w:rPr>
          <w:i/>
          <w:iCs/>
        </w:rPr>
        <w:t>če bo pogodba podpisana po navedenem datumu, se bo ta začela uporabljati z dnem obojestranskega podpisa pogodbe</w:t>
      </w:r>
      <w:r w:rsidRPr="009F578A">
        <w:t>/. Pogodba se uporablja za obdobje 48 (oseminštirideset) mesecev.</w:t>
      </w:r>
    </w:p>
    <w:p w14:paraId="30F8F4E9" w14:textId="77777777" w:rsidR="009F578A" w:rsidRPr="009F578A" w:rsidRDefault="009F578A" w:rsidP="00AC0A7E">
      <w:pPr>
        <w:pStyle w:val="len"/>
        <w:numPr>
          <w:ilvl w:val="0"/>
          <w:numId w:val="0"/>
        </w:numPr>
        <w:spacing w:before="0" w:after="0" w:line="260" w:lineRule="exact"/>
        <w:jc w:val="both"/>
      </w:pPr>
    </w:p>
    <w:bookmarkEnd w:id="12"/>
    <w:p w14:paraId="3F4CB7F4" w14:textId="77777777" w:rsidR="00E47F72" w:rsidRPr="009F578A" w:rsidRDefault="00E47F72" w:rsidP="00AC0A7E">
      <w:pPr>
        <w:pStyle w:val="len"/>
        <w:spacing w:before="0" w:after="0" w:line="260" w:lineRule="exact"/>
      </w:pPr>
    </w:p>
    <w:p w14:paraId="08B93DA5" w14:textId="77777777" w:rsidR="009F578A" w:rsidRDefault="009F578A" w:rsidP="00AC0A7E">
      <w:pPr>
        <w:shd w:val="clear" w:color="auto" w:fill="FFFFFF"/>
        <w:spacing w:line="260" w:lineRule="exact"/>
      </w:pPr>
    </w:p>
    <w:p w14:paraId="622D32C8" w14:textId="640E03EB" w:rsidR="00A20180" w:rsidRPr="009F578A" w:rsidRDefault="00A20180" w:rsidP="00AC0A7E">
      <w:pPr>
        <w:shd w:val="clear" w:color="auto" w:fill="FFFFFF"/>
        <w:spacing w:line="260" w:lineRule="exact"/>
      </w:pPr>
      <w:r w:rsidRPr="009F578A">
        <w:t>Ta pogodba je sklenjena pod razveznim pogojem, ki se uresniči v primeru izpolnitve ene od naslednjih okoliščin:</w:t>
      </w:r>
    </w:p>
    <w:p w14:paraId="7B021811" w14:textId="77777777" w:rsidR="00A20180" w:rsidRPr="009F578A" w:rsidRDefault="00A20180" w:rsidP="00AC0A7E">
      <w:pPr>
        <w:widowControl/>
        <w:numPr>
          <w:ilvl w:val="0"/>
          <w:numId w:val="15"/>
        </w:numPr>
        <w:autoSpaceDE/>
        <w:autoSpaceDN/>
        <w:adjustRightInd/>
        <w:spacing w:line="260" w:lineRule="exact"/>
      </w:pPr>
      <w:r w:rsidRPr="009F578A">
        <w:t xml:space="preserve">če bo naročnik seznanjen, da je sodišče s pravnomočno odločitvijo ugotovilo kršitev obveznosti delovne, okoljske ali socialne zakonodaje s strani izvajalca ali podizvajalca ali </w:t>
      </w:r>
    </w:p>
    <w:p w14:paraId="1A623638" w14:textId="77777777" w:rsidR="00A20180" w:rsidRPr="009F578A" w:rsidRDefault="00A20180" w:rsidP="00AC0A7E">
      <w:pPr>
        <w:widowControl/>
        <w:numPr>
          <w:ilvl w:val="0"/>
          <w:numId w:val="15"/>
        </w:numPr>
        <w:autoSpaceDE/>
        <w:autoSpaceDN/>
        <w:adjustRightInd/>
        <w:spacing w:line="260" w:lineRule="exact"/>
      </w:pPr>
      <w:r w:rsidRPr="009F578A">
        <w:t>če bo naročnik seznanjen, da je pristojni državni organ pri izvajalcu ali podizvajalcu v času izvajanja pogodbe ugotovil najmanj dve kršitvi v zvezi s:</w:t>
      </w:r>
    </w:p>
    <w:p w14:paraId="44C6C781" w14:textId="77777777" w:rsidR="00A20180" w:rsidRPr="009F578A" w:rsidRDefault="00A20180" w:rsidP="00AC0A7E">
      <w:pPr>
        <w:pStyle w:val="Odstavekseznama"/>
        <w:numPr>
          <w:ilvl w:val="1"/>
          <w:numId w:val="8"/>
        </w:numPr>
        <w:shd w:val="clear" w:color="auto" w:fill="FFFFFF"/>
        <w:suppressAutoHyphens/>
        <w:spacing w:after="0" w:line="260" w:lineRule="exact"/>
        <w:contextualSpacing w:val="0"/>
      </w:pPr>
      <w:r w:rsidRPr="009F578A">
        <w:t>plačilom za delo,</w:t>
      </w:r>
    </w:p>
    <w:p w14:paraId="18E06C71" w14:textId="77777777" w:rsidR="00A20180" w:rsidRPr="009F578A" w:rsidRDefault="00A20180" w:rsidP="00AC0A7E">
      <w:pPr>
        <w:pStyle w:val="Odstavekseznama"/>
        <w:numPr>
          <w:ilvl w:val="1"/>
          <w:numId w:val="8"/>
        </w:numPr>
        <w:shd w:val="clear" w:color="auto" w:fill="FFFFFF"/>
        <w:suppressAutoHyphens/>
        <w:spacing w:after="0" w:line="260" w:lineRule="exact"/>
        <w:contextualSpacing w:val="0"/>
      </w:pPr>
      <w:r w:rsidRPr="009F578A">
        <w:t>delovnim časom,</w:t>
      </w:r>
    </w:p>
    <w:p w14:paraId="74ACF6F3" w14:textId="77777777" w:rsidR="00A20180" w:rsidRPr="009F578A" w:rsidRDefault="00A20180" w:rsidP="00AC0A7E">
      <w:pPr>
        <w:pStyle w:val="Odstavekseznama"/>
        <w:numPr>
          <w:ilvl w:val="1"/>
          <w:numId w:val="8"/>
        </w:numPr>
        <w:shd w:val="clear" w:color="auto" w:fill="FFFFFF"/>
        <w:suppressAutoHyphens/>
        <w:spacing w:after="0" w:line="260" w:lineRule="exact"/>
        <w:contextualSpacing w:val="0"/>
      </w:pPr>
      <w:r w:rsidRPr="009F578A">
        <w:t>počitki,</w:t>
      </w:r>
    </w:p>
    <w:p w14:paraId="2A8AC88E" w14:textId="77777777" w:rsidR="00A20180" w:rsidRPr="009F578A" w:rsidRDefault="00A20180" w:rsidP="00AC0A7E">
      <w:pPr>
        <w:pStyle w:val="Odstavekseznama"/>
        <w:numPr>
          <w:ilvl w:val="1"/>
          <w:numId w:val="8"/>
        </w:numPr>
        <w:shd w:val="clear" w:color="auto" w:fill="FFFFFF"/>
        <w:suppressAutoHyphens/>
        <w:spacing w:after="0" w:line="260" w:lineRule="exact"/>
        <w:contextualSpacing w:val="0"/>
      </w:pPr>
      <w:r w:rsidRPr="009F578A">
        <w:t xml:space="preserve">opravljanjem dela na podlagi pogodb civilnega prava kljub obstoju elementov delovnega razmerja ali v zvezi z zaposlovanjem na črno </w:t>
      </w:r>
    </w:p>
    <w:p w14:paraId="293CC83A" w14:textId="77777777" w:rsidR="00A20180" w:rsidRPr="009F578A" w:rsidRDefault="00A20180" w:rsidP="00AC0A7E">
      <w:pPr>
        <w:shd w:val="clear" w:color="auto" w:fill="FFFFFF"/>
        <w:spacing w:line="260" w:lineRule="exact"/>
        <w:ind w:left="708"/>
      </w:pPr>
      <w:r w:rsidRPr="009F578A">
        <w:t>in za kateri mu je bila s pravnomočno odločitvijo ali več pravnomočnimi odločitvami izrečena globa za prekršek,</w:t>
      </w:r>
    </w:p>
    <w:p w14:paraId="1BDA2E57" w14:textId="758B2211" w:rsidR="00A20180" w:rsidRPr="009F578A" w:rsidRDefault="00A20180" w:rsidP="00AC0A7E">
      <w:pPr>
        <w:shd w:val="clear" w:color="auto" w:fill="FFFFFF"/>
        <w:spacing w:line="260" w:lineRule="exact"/>
      </w:pPr>
      <w:r w:rsidRPr="009F578A">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F578A">
        <w:rPr>
          <w:iCs/>
        </w:rPr>
        <w:t>skladu s 94. členom</w:t>
      </w:r>
      <w:r w:rsidR="009C4FCE" w:rsidRPr="009F578A">
        <w:rPr>
          <w:iCs/>
        </w:rPr>
        <w:t xml:space="preserve"> Zakona o javnem naročanju </w:t>
      </w:r>
      <w:r w:rsidR="009C4FCE" w:rsidRPr="009F578A">
        <w:t>(Uradni list RS, št. 91/15, 14/18, 121/21, 10/22, 74/22-US in 100/22-ZNUZSZS; v nadaljnjem besedilu ZJN-3)</w:t>
      </w:r>
      <w:r w:rsidRPr="009F578A">
        <w:rPr>
          <w:iCs/>
        </w:rPr>
        <w:t xml:space="preserve"> </w:t>
      </w:r>
      <w:r w:rsidRPr="009F578A">
        <w:t>in določili te pogodbe v roku 30 dni od seznanitve s kršitvijo.</w:t>
      </w:r>
    </w:p>
    <w:p w14:paraId="1C308E35" w14:textId="77777777" w:rsidR="00A20180" w:rsidRPr="009F578A" w:rsidRDefault="00A20180" w:rsidP="00AC0A7E">
      <w:pPr>
        <w:shd w:val="clear" w:color="auto" w:fill="FFFFFF"/>
        <w:spacing w:line="260" w:lineRule="exact"/>
      </w:pPr>
    </w:p>
    <w:p w14:paraId="0DCC4F7D" w14:textId="77777777" w:rsidR="00A20180" w:rsidRPr="009F578A" w:rsidRDefault="00A20180" w:rsidP="00AC0A7E">
      <w:pPr>
        <w:shd w:val="clear" w:color="auto" w:fill="FFFFFF"/>
        <w:spacing w:line="260" w:lineRule="exact"/>
      </w:pPr>
      <w:r w:rsidRPr="009F578A">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721225C8" w14:textId="77777777" w:rsidR="00A20180" w:rsidRPr="009F578A" w:rsidRDefault="00A20180" w:rsidP="00AC0A7E">
      <w:pPr>
        <w:shd w:val="clear" w:color="auto" w:fill="FFFFFF"/>
        <w:spacing w:line="260" w:lineRule="exact"/>
      </w:pPr>
    </w:p>
    <w:p w14:paraId="21DEE4A8" w14:textId="457E8C4D" w:rsidR="00A20180" w:rsidRDefault="00A20180" w:rsidP="00AC0A7E">
      <w:pPr>
        <w:shd w:val="clear" w:color="auto" w:fill="FFFFFF"/>
        <w:spacing w:line="260" w:lineRule="exact"/>
      </w:pPr>
      <w:r w:rsidRPr="009F578A">
        <w:t>Če naročnik v roku 30 dni od seznanitve s kršitvijo ne začne novega postopka javnega naročila, se šteje, da je pogodba razvezana trideseti dan od seznanitve s kršitvijo.</w:t>
      </w:r>
    </w:p>
    <w:p w14:paraId="22D94A01" w14:textId="77777777" w:rsidR="009F578A" w:rsidRPr="009F578A" w:rsidRDefault="009F578A" w:rsidP="00AC0A7E">
      <w:pPr>
        <w:shd w:val="clear" w:color="auto" w:fill="FFFFFF"/>
        <w:spacing w:line="260" w:lineRule="exact"/>
      </w:pPr>
    </w:p>
    <w:p w14:paraId="54233FC3" w14:textId="6751FD65" w:rsidR="00A20180" w:rsidRPr="009F578A" w:rsidRDefault="00A20180" w:rsidP="00AC0A7E">
      <w:pPr>
        <w:pStyle w:val="len"/>
        <w:spacing w:before="0" w:after="0" w:line="260" w:lineRule="exact"/>
      </w:pPr>
    </w:p>
    <w:p w14:paraId="63D081B1" w14:textId="77777777" w:rsidR="009F578A" w:rsidRDefault="009F578A" w:rsidP="00AC0A7E">
      <w:pPr>
        <w:shd w:val="clear" w:color="auto" w:fill="FFFFFF"/>
        <w:spacing w:line="260" w:lineRule="exact"/>
        <w:ind w:left="19" w:right="5"/>
      </w:pPr>
    </w:p>
    <w:p w14:paraId="6428871B" w14:textId="5740963D" w:rsidR="00A20180" w:rsidRPr="009F578A" w:rsidRDefault="00A20180" w:rsidP="00AC0A7E">
      <w:pPr>
        <w:shd w:val="clear" w:color="auto" w:fill="FFFFFF"/>
        <w:spacing w:line="260" w:lineRule="exact"/>
        <w:ind w:left="19" w:right="5"/>
      </w:pPr>
      <w:r w:rsidRPr="009F578A">
        <w:t xml:space="preserve">Naročnik lahko odstopi od pogodbe. Odstopni rok je 90 dni </w:t>
      </w:r>
      <w:r w:rsidRPr="009F578A">
        <w:rPr>
          <w:spacing w:val="1"/>
        </w:rPr>
        <w:t>in začne teči naslednji dan po prejemu odstopa. Odstop mora biti pisen.</w:t>
      </w:r>
    </w:p>
    <w:p w14:paraId="01D415E4" w14:textId="77777777" w:rsidR="00A20180" w:rsidRPr="009F578A" w:rsidRDefault="00A20180" w:rsidP="00AC0A7E">
      <w:pPr>
        <w:shd w:val="clear" w:color="auto" w:fill="FFFFFF"/>
        <w:spacing w:line="260" w:lineRule="exact"/>
        <w:ind w:left="19" w:right="5"/>
      </w:pPr>
    </w:p>
    <w:p w14:paraId="4F72F890" w14:textId="510C53D8" w:rsidR="00A20180" w:rsidRDefault="00A20180" w:rsidP="00AC0A7E">
      <w:pPr>
        <w:shd w:val="clear" w:color="auto" w:fill="FFFFFF"/>
        <w:spacing w:line="260" w:lineRule="exact"/>
      </w:pPr>
      <w:r w:rsidRPr="009F578A">
        <w:t xml:space="preserve">V primeru bistvenih ali ponavljajočih se kršitev določil pogodbe lahko odstopi od pogodbe katerakoli od pogodbenih strank. Odstopni rok je v tem primeru 30 dni. </w:t>
      </w:r>
      <w:r w:rsidRPr="009F578A">
        <w:rPr>
          <w:spacing w:val="2"/>
        </w:rPr>
        <w:t xml:space="preserve">Rok začne teči naslednji dan po prejemu pisnega odstopa druge pogodbene stranke. </w:t>
      </w:r>
      <w:r w:rsidRPr="009F578A">
        <w:t>V primeru uveljavljanja skrajšanega odpovednega roka morata stranki predhodno pisno opozoriti na bistvene ali ponavljajoče se kršitve s 30 dnevnim rokom za odpravo pomanjkljivosti.</w:t>
      </w:r>
    </w:p>
    <w:p w14:paraId="60F95890" w14:textId="77777777" w:rsidR="009F578A" w:rsidRPr="009F578A" w:rsidRDefault="009F578A" w:rsidP="00AC0A7E">
      <w:pPr>
        <w:shd w:val="clear" w:color="auto" w:fill="FFFFFF"/>
        <w:spacing w:line="260" w:lineRule="exact"/>
      </w:pPr>
    </w:p>
    <w:p w14:paraId="13CA4B36" w14:textId="4D5FDAD3" w:rsidR="00A20180" w:rsidRPr="009F578A" w:rsidRDefault="00A20180" w:rsidP="00AC0A7E">
      <w:pPr>
        <w:pStyle w:val="len"/>
        <w:spacing w:before="0" w:after="0" w:line="260" w:lineRule="exact"/>
      </w:pPr>
    </w:p>
    <w:p w14:paraId="772D7ABD" w14:textId="77777777" w:rsidR="009F578A" w:rsidRDefault="009F578A" w:rsidP="00AC0A7E">
      <w:pPr>
        <w:spacing w:line="260" w:lineRule="exact"/>
      </w:pPr>
    </w:p>
    <w:p w14:paraId="1D4E883B" w14:textId="58C77702" w:rsidR="00A20180" w:rsidRPr="009F578A" w:rsidRDefault="00A20180" w:rsidP="00AC0A7E">
      <w:pPr>
        <w:spacing w:line="260" w:lineRule="exact"/>
      </w:pPr>
      <w:r w:rsidRPr="009F578A">
        <w:t>Med veljavnostjo te pogodbe lahko naročnik ne glede na določbe zakona, ki ureja obligacijska razmerja, odstopi od pogodbe v naslednjih okoliščinah:</w:t>
      </w:r>
    </w:p>
    <w:p w14:paraId="68CD0C4F" w14:textId="77777777" w:rsidR="00A20180" w:rsidRPr="009F578A" w:rsidRDefault="00A20180" w:rsidP="00AC0A7E">
      <w:pPr>
        <w:pStyle w:val="Odstavekseznama"/>
        <w:tabs>
          <w:tab w:val="clear" w:pos="1496"/>
          <w:tab w:val="num" w:pos="709"/>
        </w:tabs>
        <w:spacing w:after="0" w:line="260" w:lineRule="exact"/>
        <w:ind w:left="709" w:hanging="425"/>
      </w:pPr>
      <w:r w:rsidRPr="009F578A">
        <w:t>javno naročilo je bilo bistveno spremenjeno, kar terja nov postopek javnega naročanja,</w:t>
      </w:r>
    </w:p>
    <w:p w14:paraId="1D5E1A7A" w14:textId="77777777" w:rsidR="00A20180" w:rsidRPr="009F578A" w:rsidRDefault="00A20180" w:rsidP="00AC0A7E">
      <w:pPr>
        <w:pStyle w:val="Odstavekseznama"/>
        <w:tabs>
          <w:tab w:val="clear" w:pos="1496"/>
          <w:tab w:val="num" w:pos="709"/>
        </w:tabs>
        <w:spacing w:after="0" w:line="260" w:lineRule="exact"/>
        <w:ind w:left="709" w:hanging="425"/>
      </w:pPr>
      <w:r w:rsidRPr="009F578A">
        <w:t>v času oddaje javnega naročila je bil izvajalec v enem od položajev, zaradi katerega bi ga naročnik moral izključiti iz postopka javnega naročanja, pa s tem dejstvom naročnik ni bil seznanjen v postopku javnega naročanja,</w:t>
      </w:r>
    </w:p>
    <w:p w14:paraId="3E2A83C0" w14:textId="77777777" w:rsidR="00A20180" w:rsidRPr="009F578A" w:rsidRDefault="00A20180" w:rsidP="00AC0A7E">
      <w:pPr>
        <w:pStyle w:val="Odstavekseznama"/>
        <w:tabs>
          <w:tab w:val="clear" w:pos="1496"/>
          <w:tab w:val="num" w:pos="709"/>
        </w:tabs>
        <w:spacing w:after="0" w:line="260" w:lineRule="exact"/>
        <w:ind w:left="709" w:hanging="425"/>
      </w:pPr>
      <w:r w:rsidRPr="009F578A">
        <w:lastRenderedPageBreak/>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000D36E5" w14:textId="77777777" w:rsidR="00A20180" w:rsidRPr="009F578A" w:rsidRDefault="00A20180" w:rsidP="00AC0A7E">
      <w:pPr>
        <w:spacing w:line="260" w:lineRule="exact"/>
      </w:pPr>
    </w:p>
    <w:p w14:paraId="15FF9003" w14:textId="77777777" w:rsidR="00A20180" w:rsidRPr="009F578A" w:rsidRDefault="00A20180" w:rsidP="00AC0A7E">
      <w:pPr>
        <w:spacing w:line="260" w:lineRule="exact"/>
      </w:pPr>
      <w:r w:rsidRPr="009F578A">
        <w:t>Odstop učinkuje z dnem, ko izvajalec prejme pisno izjavo naročnika o odstopu.</w:t>
      </w:r>
    </w:p>
    <w:p w14:paraId="08448C00" w14:textId="77777777" w:rsidR="00A20180" w:rsidRPr="009F578A" w:rsidRDefault="00A20180" w:rsidP="00AC0A7E">
      <w:pPr>
        <w:spacing w:line="260" w:lineRule="exact"/>
      </w:pPr>
    </w:p>
    <w:p w14:paraId="48BB9304" w14:textId="77777777" w:rsidR="00A20180" w:rsidRPr="009F578A" w:rsidRDefault="00A20180" w:rsidP="00AC0A7E">
      <w:pPr>
        <w:spacing w:line="260" w:lineRule="exact"/>
      </w:pPr>
      <w:r w:rsidRPr="009F578A">
        <w:t xml:space="preserve">Izvajalec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 </w:t>
      </w:r>
    </w:p>
    <w:p w14:paraId="5F03DEE1" w14:textId="77777777" w:rsidR="00A20180" w:rsidRPr="009F578A" w:rsidRDefault="00A20180" w:rsidP="00AC0A7E">
      <w:pPr>
        <w:spacing w:line="260" w:lineRule="exact"/>
      </w:pPr>
    </w:p>
    <w:p w14:paraId="328A50FB" w14:textId="77777777" w:rsidR="00A20180" w:rsidRPr="009F578A" w:rsidRDefault="00A20180" w:rsidP="00AC0A7E">
      <w:pPr>
        <w:spacing w:line="260" w:lineRule="exact"/>
      </w:pPr>
      <w:r w:rsidRPr="009F578A">
        <w:t>Naročnik ne odgovarja za škodo, ki je ali bi iz gornjih razlogov utegnila nastati izvajalcu.</w:t>
      </w:r>
    </w:p>
    <w:p w14:paraId="7F516E98" w14:textId="77777777" w:rsidR="00A20180" w:rsidRPr="009F578A" w:rsidRDefault="00A20180" w:rsidP="00AC0A7E">
      <w:pPr>
        <w:spacing w:line="260" w:lineRule="exact"/>
      </w:pPr>
    </w:p>
    <w:p w14:paraId="697F154D" w14:textId="26CA9DE5" w:rsidR="00A20180" w:rsidRDefault="00A20180" w:rsidP="00AC0A7E">
      <w:pPr>
        <w:spacing w:line="260" w:lineRule="exact"/>
      </w:pPr>
      <w:r w:rsidRPr="009F578A">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46183022" w14:textId="77777777" w:rsidR="009F578A" w:rsidRPr="009F578A" w:rsidRDefault="009F578A" w:rsidP="00AC0A7E">
      <w:pPr>
        <w:spacing w:line="260" w:lineRule="exact"/>
      </w:pPr>
    </w:p>
    <w:p w14:paraId="0EAB4A18" w14:textId="77777777" w:rsidR="00A20180" w:rsidRPr="009F578A" w:rsidRDefault="00A20180" w:rsidP="00AC0A7E">
      <w:pPr>
        <w:pStyle w:val="len"/>
        <w:spacing w:before="0" w:after="0" w:line="260" w:lineRule="exact"/>
      </w:pPr>
    </w:p>
    <w:p w14:paraId="50E9CCD7" w14:textId="77777777" w:rsidR="009F578A" w:rsidRDefault="009F578A" w:rsidP="00AC0A7E">
      <w:pPr>
        <w:shd w:val="clear" w:color="auto" w:fill="FFFFFF"/>
        <w:spacing w:line="260" w:lineRule="exact"/>
      </w:pPr>
    </w:p>
    <w:p w14:paraId="0C611A97" w14:textId="34643537" w:rsidR="00A20180" w:rsidRDefault="00A20180" w:rsidP="00AC0A7E">
      <w:pPr>
        <w:shd w:val="clear" w:color="auto" w:fill="FFFFFF"/>
        <w:spacing w:line="260" w:lineRule="exact"/>
        <w:rPr>
          <w:rFonts w:eastAsia="Calibri"/>
        </w:rPr>
      </w:pPr>
      <w:r w:rsidRPr="009F578A">
        <w:t>Pogodbeni stranki bosta pri tolmačenju posameznih določb pogodbe ter za ostala razmerja in vprašanja, ki niso urejena med strankama po tej pogodbi, uporabljali ZJN-3</w:t>
      </w:r>
      <w:r w:rsidRPr="009F578A">
        <w:rPr>
          <w:rFonts w:eastAsia="Calibri"/>
        </w:rPr>
        <w:t>, v delu, ki ga ta zakon ne ureja pa se dogovorita, da bosta uporabljali Obligacijski zakonik (Uradni list RS, št. 97/07</w:t>
      </w:r>
      <w:r w:rsidRPr="009F578A">
        <w:t xml:space="preserve"> – uradno prečiščeno besedilo, </w:t>
      </w:r>
      <w:hyperlink r:id="rId9" w:tgtFrame="_blank" w:tooltip="Odločba o razveljavitvi 184. člena Obligacijskega zakonika" w:history="1">
        <w:r w:rsidRPr="009F578A">
          <w:t>64/16</w:t>
        </w:r>
      </w:hyperlink>
      <w:r w:rsidRPr="009F578A">
        <w:t xml:space="preserve"> – </w:t>
      </w:r>
      <w:proofErr w:type="spellStart"/>
      <w:r w:rsidRPr="009F578A">
        <w:t>odl</w:t>
      </w:r>
      <w:proofErr w:type="spellEnd"/>
      <w:r w:rsidRPr="009F578A">
        <w:t xml:space="preserve">. US in </w:t>
      </w:r>
      <w:hyperlink r:id="rId10" w:tgtFrame="_blank" w:tooltip="Avtentična razlaga 631. člena Obligacijskega zakonika" w:history="1">
        <w:r w:rsidRPr="009F578A">
          <w:t>20/18</w:t>
        </w:r>
      </w:hyperlink>
      <w:r w:rsidRPr="009F578A">
        <w:t xml:space="preserve"> – OROZ631</w:t>
      </w:r>
      <w:r w:rsidR="009C4FCE" w:rsidRPr="009F578A">
        <w:t>, OZ</w:t>
      </w:r>
      <w:r w:rsidRPr="009F578A">
        <w:rPr>
          <w:rFonts w:eastAsia="Calibri"/>
        </w:rPr>
        <w:t>).</w:t>
      </w:r>
    </w:p>
    <w:p w14:paraId="035A420C" w14:textId="77777777" w:rsidR="009F578A" w:rsidRPr="009F578A" w:rsidRDefault="009F578A" w:rsidP="00AC0A7E">
      <w:pPr>
        <w:shd w:val="clear" w:color="auto" w:fill="FFFFFF"/>
        <w:spacing w:line="260" w:lineRule="exact"/>
        <w:rPr>
          <w:rFonts w:eastAsia="Calibri"/>
        </w:rPr>
      </w:pPr>
    </w:p>
    <w:p w14:paraId="01C87439" w14:textId="77777777" w:rsidR="00A20180" w:rsidRPr="009F578A" w:rsidRDefault="00A20180" w:rsidP="00AC0A7E">
      <w:pPr>
        <w:pStyle w:val="len"/>
        <w:spacing w:before="0" w:after="0" w:line="260" w:lineRule="exact"/>
      </w:pPr>
    </w:p>
    <w:p w14:paraId="166794FF" w14:textId="77777777" w:rsidR="009F578A" w:rsidRDefault="009F578A" w:rsidP="00AC0A7E">
      <w:pPr>
        <w:shd w:val="clear" w:color="auto" w:fill="FFFFFF"/>
        <w:spacing w:line="260" w:lineRule="exact"/>
      </w:pPr>
    </w:p>
    <w:p w14:paraId="6ECA8126" w14:textId="38A46947" w:rsidR="006E1D2C" w:rsidRPr="009F578A" w:rsidRDefault="006E1D2C" w:rsidP="00AC0A7E">
      <w:pPr>
        <w:shd w:val="clear" w:color="auto" w:fill="FFFFFF"/>
        <w:spacing w:line="260" w:lineRule="exact"/>
      </w:pPr>
      <w:r w:rsidRPr="009F578A">
        <w:t>Ta pogodba se lahko spremeni ali dopolni s pisnim aneksom, ki ga sporazumno sprejmeta in podpišeta obe pogodbeni stranki. Za spremembo kontaktnih podatkov in spremembo skrbnikov pogodbe te pogodbe je dovolj pisno obvestilo ene stranke drugi stranki.</w:t>
      </w:r>
    </w:p>
    <w:p w14:paraId="69C97DEC" w14:textId="77777777" w:rsidR="006E1D2C" w:rsidRPr="009F578A" w:rsidRDefault="006E1D2C" w:rsidP="00AC0A7E">
      <w:pPr>
        <w:shd w:val="clear" w:color="auto" w:fill="FFFFFF"/>
        <w:spacing w:line="260" w:lineRule="exact"/>
      </w:pPr>
    </w:p>
    <w:p w14:paraId="46C88289" w14:textId="1ECBCA10" w:rsidR="006E1D2C" w:rsidRDefault="006E1D2C" w:rsidP="00AC0A7E">
      <w:pPr>
        <w:shd w:val="clear" w:color="auto" w:fill="FFFFFF"/>
        <w:spacing w:line="260" w:lineRule="exact"/>
      </w:pPr>
      <w:r w:rsidRPr="009F578A">
        <w:t>Če katerokoli od pogodbenih določil je ali postane neveljavno, to ne vpliva na ostala pogodbena določila. Neveljavno določilo se nadomesti z veljavnim, ki mora čim bolj ustrezati namenu, ki ga je želelo doseči neveljavno.</w:t>
      </w:r>
    </w:p>
    <w:p w14:paraId="0B138FF9" w14:textId="77777777" w:rsidR="009F578A" w:rsidRPr="009F578A" w:rsidRDefault="009F578A" w:rsidP="00AC0A7E">
      <w:pPr>
        <w:shd w:val="clear" w:color="auto" w:fill="FFFFFF"/>
        <w:spacing w:line="260" w:lineRule="exact"/>
      </w:pPr>
    </w:p>
    <w:p w14:paraId="7D666149" w14:textId="77777777" w:rsidR="00233A7D" w:rsidRPr="009F578A" w:rsidRDefault="00233A7D" w:rsidP="00AC0A7E">
      <w:pPr>
        <w:pStyle w:val="len"/>
        <w:spacing w:before="0" w:after="0" w:line="260" w:lineRule="exact"/>
      </w:pPr>
    </w:p>
    <w:p w14:paraId="3C4625CD" w14:textId="77777777" w:rsidR="009F578A" w:rsidRDefault="009F578A" w:rsidP="00AC0A7E">
      <w:pPr>
        <w:spacing w:line="260" w:lineRule="exact"/>
      </w:pPr>
    </w:p>
    <w:p w14:paraId="2C3A5ECA" w14:textId="0886F3DD" w:rsidR="00535B9E" w:rsidRPr="009F578A" w:rsidRDefault="00A72588" w:rsidP="00AC0A7E">
      <w:pPr>
        <w:spacing w:line="260" w:lineRule="exact"/>
      </w:pPr>
      <w:r w:rsidRPr="009F578A">
        <w:t>Pogodbeni stranki se zavezujeta, da bosta morebitne spore reševali sporazumno. Če to ne bo mogoče, spore rešuje stvarno pristojno sodišče v Ljubljani.</w:t>
      </w:r>
    </w:p>
    <w:p w14:paraId="094B6F62" w14:textId="77777777" w:rsidR="00626FA4" w:rsidRPr="009F578A" w:rsidRDefault="00626FA4" w:rsidP="00AC0A7E">
      <w:pPr>
        <w:spacing w:line="260" w:lineRule="exact"/>
      </w:pPr>
    </w:p>
    <w:p w14:paraId="5DFD2124" w14:textId="77777777" w:rsidR="00233A7D" w:rsidRPr="009F578A" w:rsidRDefault="00233A7D" w:rsidP="00AC0A7E">
      <w:pPr>
        <w:pStyle w:val="len"/>
        <w:spacing w:before="0" w:after="0" w:line="260" w:lineRule="exact"/>
      </w:pPr>
    </w:p>
    <w:p w14:paraId="257EEDF5" w14:textId="77777777" w:rsidR="009F578A" w:rsidRDefault="009F578A" w:rsidP="00AC0A7E">
      <w:pPr>
        <w:shd w:val="clear" w:color="auto" w:fill="FFFFFF"/>
        <w:spacing w:line="260" w:lineRule="exact"/>
      </w:pPr>
    </w:p>
    <w:p w14:paraId="52ED46B5" w14:textId="6A24EC02" w:rsidR="00233A7D" w:rsidRPr="009F578A" w:rsidRDefault="00233A7D" w:rsidP="00AC0A7E">
      <w:pPr>
        <w:shd w:val="clear" w:color="auto" w:fill="FFFFFF"/>
        <w:spacing w:line="260" w:lineRule="exact"/>
        <w:rPr>
          <w:i/>
        </w:rPr>
      </w:pPr>
      <w:r w:rsidRPr="009F578A">
        <w:t>Pogodba se podpiše elektronsko.</w:t>
      </w:r>
      <w:r w:rsidRPr="009F578A">
        <w:rPr>
          <w:i/>
        </w:rPr>
        <w:t xml:space="preserve"> /V primeru, da bo pogodba podpisana v fizični obliki, se besedilo spremeni tega člena spremeni: Ta pogodba je sestavljena v dveh (2) enakih izvodih, od katerih prejme naročnik en (1) in izvajalec en (1) izvod./</w:t>
      </w:r>
    </w:p>
    <w:p w14:paraId="6AD02012" w14:textId="117B92B1" w:rsidR="00233A7D" w:rsidRDefault="00233A7D" w:rsidP="00AC0A7E">
      <w:pPr>
        <w:spacing w:line="260" w:lineRule="exact"/>
      </w:pPr>
    </w:p>
    <w:p w14:paraId="4C459D97" w14:textId="21B6AB04" w:rsidR="00A71E5A" w:rsidRPr="009F578A" w:rsidRDefault="00BA34E9" w:rsidP="00AC0A7E">
      <w:pPr>
        <w:tabs>
          <w:tab w:val="left" w:pos="5855"/>
        </w:tabs>
        <w:spacing w:line="260" w:lineRule="exact"/>
      </w:pPr>
      <w:r w:rsidRPr="009F578A">
        <w:tab/>
      </w:r>
    </w:p>
    <w:p w14:paraId="25BB9AB3" w14:textId="77777777" w:rsidR="0036308C" w:rsidRPr="009F578A" w:rsidRDefault="0036308C" w:rsidP="00AC0A7E">
      <w:pPr>
        <w:spacing w:line="260" w:lineRule="exact"/>
      </w:pPr>
      <w:r w:rsidRPr="009F578A">
        <w:t>Prilog</w:t>
      </w:r>
      <w:r w:rsidR="00BF6A49" w:rsidRPr="009F578A">
        <w:t>a</w:t>
      </w:r>
      <w:r w:rsidRPr="009F578A">
        <w:t>:</w:t>
      </w:r>
    </w:p>
    <w:p w14:paraId="292A8DA2" w14:textId="0739F2E7" w:rsidR="0036308C" w:rsidRPr="009F578A" w:rsidRDefault="0036308C" w:rsidP="00AC0A7E">
      <w:pPr>
        <w:pStyle w:val="Odstavekseznama"/>
        <w:widowControl w:val="0"/>
        <w:numPr>
          <w:ilvl w:val="0"/>
          <w:numId w:val="23"/>
        </w:numPr>
        <w:autoSpaceDE w:val="0"/>
        <w:autoSpaceDN w:val="0"/>
        <w:adjustRightInd w:val="0"/>
        <w:spacing w:after="0" w:line="260" w:lineRule="exact"/>
        <w:jc w:val="left"/>
      </w:pPr>
      <w:r w:rsidRPr="009F578A">
        <w:t xml:space="preserve">Priloga 1: </w:t>
      </w:r>
      <w:r w:rsidR="00233A7D" w:rsidRPr="009F578A">
        <w:t>T</w:t>
      </w:r>
      <w:r w:rsidR="00580449" w:rsidRPr="009F578A">
        <w:t>ehnične</w:t>
      </w:r>
      <w:r w:rsidRPr="009F578A">
        <w:t xml:space="preserve"> specifikacije</w:t>
      </w:r>
      <w:r w:rsidR="00B97AEB" w:rsidRPr="009F578A">
        <w:t xml:space="preserve"> </w:t>
      </w:r>
    </w:p>
    <w:p w14:paraId="60885A10" w14:textId="75CB9BB2" w:rsidR="00090770" w:rsidRPr="009F578A" w:rsidRDefault="00090770" w:rsidP="00AC0A7E">
      <w:pPr>
        <w:pStyle w:val="Odstavekseznama"/>
        <w:widowControl w:val="0"/>
        <w:numPr>
          <w:ilvl w:val="0"/>
          <w:numId w:val="23"/>
        </w:numPr>
        <w:autoSpaceDE w:val="0"/>
        <w:autoSpaceDN w:val="0"/>
        <w:adjustRightInd w:val="0"/>
        <w:spacing w:after="0" w:line="260" w:lineRule="exact"/>
        <w:jc w:val="left"/>
      </w:pPr>
      <w:r w:rsidRPr="009F578A">
        <w:t xml:space="preserve">Priloga 2: </w:t>
      </w:r>
      <w:r w:rsidR="00233A7D" w:rsidRPr="009F578A">
        <w:t>Predračun</w:t>
      </w:r>
    </w:p>
    <w:p w14:paraId="77CB7AC3" w14:textId="00D1D18C" w:rsidR="003D7D0A" w:rsidRPr="009F578A" w:rsidRDefault="003D7D0A" w:rsidP="00AC0A7E">
      <w:pPr>
        <w:pStyle w:val="Odstavekseznama"/>
        <w:widowControl w:val="0"/>
        <w:numPr>
          <w:ilvl w:val="0"/>
          <w:numId w:val="23"/>
        </w:numPr>
        <w:autoSpaceDE w:val="0"/>
        <w:autoSpaceDN w:val="0"/>
        <w:adjustRightInd w:val="0"/>
        <w:spacing w:after="0" w:line="260" w:lineRule="exact"/>
        <w:jc w:val="left"/>
      </w:pPr>
      <w:r w:rsidRPr="009F578A">
        <w:t xml:space="preserve">Priloga </w:t>
      </w:r>
      <w:r w:rsidR="00626FA4" w:rsidRPr="009F578A">
        <w:t>3</w:t>
      </w:r>
      <w:r w:rsidRPr="009F578A">
        <w:t>: Informacije o obdelavi</w:t>
      </w:r>
    </w:p>
    <w:p w14:paraId="54318186" w14:textId="7222992E" w:rsidR="003D7D0A" w:rsidRPr="009F578A" w:rsidRDefault="003D7D0A" w:rsidP="00AC0A7E">
      <w:pPr>
        <w:pStyle w:val="Odstavekseznama"/>
        <w:widowControl w:val="0"/>
        <w:numPr>
          <w:ilvl w:val="0"/>
          <w:numId w:val="23"/>
        </w:numPr>
        <w:autoSpaceDE w:val="0"/>
        <w:autoSpaceDN w:val="0"/>
        <w:adjustRightInd w:val="0"/>
        <w:spacing w:after="0" w:line="260" w:lineRule="exact"/>
        <w:jc w:val="left"/>
      </w:pPr>
      <w:r w:rsidRPr="009F578A">
        <w:t xml:space="preserve">Priloga </w:t>
      </w:r>
      <w:r w:rsidR="00626FA4" w:rsidRPr="009F578A">
        <w:t>4</w:t>
      </w:r>
      <w:r w:rsidRPr="009F578A">
        <w:t xml:space="preserve">: </w:t>
      </w:r>
      <w:r w:rsidR="00AA31B0" w:rsidRPr="009F578A">
        <w:t>Pod-izvajalci oziroma p</w:t>
      </w:r>
      <w:r w:rsidRPr="009F578A">
        <w:t>od-obdelovalci</w:t>
      </w:r>
    </w:p>
    <w:p w14:paraId="43A84F65" w14:textId="30C4B14C" w:rsidR="003D7D0A" w:rsidRPr="009F578A" w:rsidRDefault="003D7D0A" w:rsidP="00AC0A7E">
      <w:pPr>
        <w:pStyle w:val="Odstavekseznama"/>
        <w:widowControl w:val="0"/>
        <w:numPr>
          <w:ilvl w:val="0"/>
          <w:numId w:val="23"/>
        </w:numPr>
        <w:autoSpaceDE w:val="0"/>
        <w:autoSpaceDN w:val="0"/>
        <w:adjustRightInd w:val="0"/>
        <w:spacing w:after="0" w:line="260" w:lineRule="exact"/>
        <w:jc w:val="left"/>
      </w:pPr>
      <w:r w:rsidRPr="009F578A">
        <w:t xml:space="preserve">Priloga </w:t>
      </w:r>
      <w:r w:rsidR="00626FA4" w:rsidRPr="009F578A">
        <w:t>5</w:t>
      </w:r>
      <w:r w:rsidRPr="009F578A">
        <w:t>: Navodilo glede uporabe osebnih podatkov</w:t>
      </w:r>
    </w:p>
    <w:p w14:paraId="68134CE9" w14:textId="6DFF8D18" w:rsidR="003D7D0A" w:rsidRDefault="00626FA4" w:rsidP="00AC0A7E">
      <w:pPr>
        <w:pStyle w:val="Odstavekseznama"/>
        <w:widowControl w:val="0"/>
        <w:numPr>
          <w:ilvl w:val="0"/>
          <w:numId w:val="23"/>
        </w:numPr>
        <w:autoSpaceDE w:val="0"/>
        <w:autoSpaceDN w:val="0"/>
        <w:adjustRightInd w:val="0"/>
        <w:spacing w:after="0" w:line="260" w:lineRule="exact"/>
        <w:jc w:val="left"/>
        <w:rPr>
          <w:i/>
          <w:iCs/>
        </w:rPr>
      </w:pPr>
      <w:r w:rsidRPr="009F578A">
        <w:t>Priloga</w:t>
      </w:r>
      <w:r w:rsidRPr="009F578A">
        <w:rPr>
          <w:i/>
          <w:iCs/>
        </w:rPr>
        <w:t xml:space="preserve"> 6: ESPD - Podatki o podizvajalcih (če bo ponudnik nastopal s podizvajalcem)</w:t>
      </w:r>
    </w:p>
    <w:p w14:paraId="45712DF4" w14:textId="21FCBFCF" w:rsidR="009F578A" w:rsidRDefault="009F578A" w:rsidP="009F578A">
      <w:pPr>
        <w:spacing w:line="240" w:lineRule="exact"/>
        <w:jc w:val="left"/>
      </w:pPr>
    </w:p>
    <w:p w14:paraId="399ACB11" w14:textId="026D2A0A" w:rsidR="009F578A" w:rsidRDefault="009F578A">
      <w:pPr>
        <w:widowControl/>
        <w:autoSpaceDE/>
        <w:autoSpaceDN/>
        <w:adjustRightInd/>
        <w:spacing w:line="240" w:lineRule="auto"/>
        <w:jc w:val="left"/>
      </w:pPr>
      <w:r>
        <w:br w:type="page"/>
      </w:r>
    </w:p>
    <w:p w14:paraId="604447B1" w14:textId="77777777" w:rsidR="009F578A" w:rsidRPr="00774895" w:rsidRDefault="009F578A" w:rsidP="009F578A">
      <w:pPr>
        <w:pageBreakBefore/>
        <w:spacing w:after="200"/>
        <w:rPr>
          <w:sz w:val="28"/>
          <w:szCs w:val="28"/>
        </w:rPr>
      </w:pPr>
      <w:bookmarkStart w:id="13" w:name="_Toc42250994"/>
      <w:r w:rsidRPr="00774895">
        <w:rPr>
          <w:sz w:val="28"/>
          <w:szCs w:val="28"/>
        </w:rPr>
        <w:lastRenderedPageBreak/>
        <w:t xml:space="preserve">Priloga </w:t>
      </w:r>
      <w:r>
        <w:rPr>
          <w:sz w:val="28"/>
          <w:szCs w:val="28"/>
        </w:rPr>
        <w:t>3</w:t>
      </w:r>
      <w:r w:rsidRPr="00774895">
        <w:rPr>
          <w:sz w:val="28"/>
          <w:szCs w:val="28"/>
        </w:rPr>
        <w:t xml:space="preserve"> – Informacije o obdelavi</w:t>
      </w:r>
      <w:bookmarkEnd w:id="13"/>
    </w:p>
    <w:p w14:paraId="367F2944" w14:textId="77777777" w:rsidR="009F578A" w:rsidRPr="00980697" w:rsidRDefault="009F578A" w:rsidP="009F578A">
      <w:pPr>
        <w:spacing w:after="200"/>
      </w:pPr>
      <w:r w:rsidRPr="00980697">
        <w:t>Namen obdelave osebnih podatkov s strani obdelovalca v imenu in za račun upravljavca je opredeljen v 26. členu pogodbe.</w:t>
      </w:r>
    </w:p>
    <w:p w14:paraId="475EF8FC" w14:textId="77777777" w:rsidR="009F578A" w:rsidRPr="00980697" w:rsidRDefault="009F578A" w:rsidP="009F578A">
      <w:r w:rsidRPr="00980697">
        <w:t xml:space="preserve">Obdelava osebnih podatkov vključuje osebne podatke, ki so opredeljeni v 27. členu pogodbe. </w:t>
      </w:r>
    </w:p>
    <w:p w14:paraId="2182A8E0" w14:textId="77777777" w:rsidR="009F578A" w:rsidRPr="00980697" w:rsidRDefault="009F578A" w:rsidP="009F578A"/>
    <w:p w14:paraId="2C955E3C" w14:textId="77777777" w:rsidR="009F578A" w:rsidRPr="00980697" w:rsidRDefault="009F578A" w:rsidP="009F578A">
      <w:r w:rsidRPr="00980697">
        <w:t>Obdelava se nanaša na naslednje kategorije posameznikov:</w:t>
      </w:r>
    </w:p>
    <w:p w14:paraId="794CFADC" w14:textId="77777777" w:rsidR="009F578A" w:rsidRPr="00980697" w:rsidRDefault="009F578A" w:rsidP="009F578A">
      <w:pPr>
        <w:pStyle w:val="Odstavekseznama"/>
        <w:numPr>
          <w:ilvl w:val="0"/>
          <w:numId w:val="13"/>
        </w:numPr>
        <w:suppressAutoHyphens/>
        <w:spacing w:after="200" w:line="240" w:lineRule="auto"/>
        <w:contextualSpacing w:val="0"/>
      </w:pPr>
      <w:r w:rsidRPr="00980697">
        <w:t>posamezniki, ki se naročajo na storitve, ki jih nudijo državni organi</w:t>
      </w:r>
    </w:p>
    <w:p w14:paraId="1940CCAD" w14:textId="77777777" w:rsidR="009F578A" w:rsidRPr="00980697" w:rsidRDefault="009F578A" w:rsidP="009F578A"/>
    <w:p w14:paraId="65F8BAF9" w14:textId="77777777" w:rsidR="009F578A" w:rsidRPr="00980697" w:rsidRDefault="009F578A" w:rsidP="009F578A">
      <w:r w:rsidRPr="00980697">
        <w:t>Čas obdelave se izvaja ves čas izvajanja te pogodbe in je opredeljen v 28. členu pogodbe.</w:t>
      </w:r>
    </w:p>
    <w:p w14:paraId="1229D028" w14:textId="77777777" w:rsidR="009F578A" w:rsidRPr="00980697" w:rsidRDefault="009F578A" w:rsidP="009F578A"/>
    <w:p w14:paraId="69233F02" w14:textId="77777777" w:rsidR="009F578A" w:rsidRPr="00774895" w:rsidRDefault="009F578A" w:rsidP="009F578A">
      <w:r w:rsidRPr="00980697">
        <w:t>Upravljavec osebnih podatkov zagotavlja, da ima imenovano pooblaščeno osebo za varstvo podatkov, e-naslov: dpo.mju@gov.si.</w:t>
      </w:r>
    </w:p>
    <w:p w14:paraId="08351D93" w14:textId="77777777" w:rsidR="009F578A" w:rsidRPr="00774895" w:rsidRDefault="009F578A" w:rsidP="009F578A">
      <w:pPr>
        <w:jc w:val="left"/>
      </w:pPr>
      <w:r w:rsidRPr="00774895">
        <w:br w:type="page"/>
      </w:r>
    </w:p>
    <w:p w14:paraId="78BC4ED1" w14:textId="77777777" w:rsidR="009F578A" w:rsidRPr="00774895" w:rsidRDefault="009F578A" w:rsidP="009F578A">
      <w:pPr>
        <w:pageBreakBefore/>
        <w:spacing w:after="200"/>
        <w:rPr>
          <w:sz w:val="28"/>
          <w:szCs w:val="28"/>
        </w:rPr>
      </w:pPr>
      <w:bookmarkStart w:id="14" w:name="_Toc42250995"/>
      <w:bookmarkStart w:id="15" w:name="_Toc42251000"/>
      <w:bookmarkStart w:id="16" w:name="_Ref501111183"/>
      <w:r w:rsidRPr="00774895">
        <w:rPr>
          <w:sz w:val="28"/>
          <w:szCs w:val="28"/>
        </w:rPr>
        <w:lastRenderedPageBreak/>
        <w:t xml:space="preserve">Priloga </w:t>
      </w:r>
      <w:r>
        <w:rPr>
          <w:sz w:val="28"/>
          <w:szCs w:val="28"/>
        </w:rPr>
        <w:t>4</w:t>
      </w:r>
      <w:r w:rsidRPr="00774895">
        <w:rPr>
          <w:sz w:val="28"/>
          <w:szCs w:val="28"/>
        </w:rPr>
        <w:t xml:space="preserve"> – Odobreni </w:t>
      </w:r>
      <w:r>
        <w:rPr>
          <w:sz w:val="28"/>
          <w:szCs w:val="28"/>
        </w:rPr>
        <w:t xml:space="preserve">pod-izvajalci oziroma </w:t>
      </w:r>
      <w:r w:rsidRPr="00774895">
        <w:rPr>
          <w:sz w:val="28"/>
          <w:szCs w:val="28"/>
        </w:rPr>
        <w:t>pod-obdelovalci</w:t>
      </w:r>
      <w:bookmarkEnd w:id="14"/>
      <w:r w:rsidRPr="00774895">
        <w:rPr>
          <w:sz w:val="28"/>
          <w:szCs w:val="28"/>
        </w:rPr>
        <w:t xml:space="preserve"> </w:t>
      </w:r>
    </w:p>
    <w:p w14:paraId="6B288D87" w14:textId="77777777" w:rsidR="009F578A" w:rsidRPr="00774895" w:rsidRDefault="009F578A" w:rsidP="009F578A">
      <w:pPr>
        <w:spacing w:after="200"/>
      </w:pPr>
      <w:bookmarkStart w:id="17" w:name="_Toc42250997"/>
      <w:bookmarkStart w:id="18" w:name="_Toc42250685"/>
      <w:bookmarkStart w:id="19" w:name="_Toc34396568"/>
      <w:bookmarkStart w:id="20" w:name="_Toc42250996"/>
      <w:bookmarkStart w:id="21" w:name="_Toc42250684"/>
      <w:bookmarkStart w:id="22" w:name="_Toc34396567"/>
      <w:bookmarkStart w:id="23" w:name="_Toc14271924"/>
      <w:bookmarkStart w:id="24" w:name="_Toc14271720"/>
      <w:bookmarkStart w:id="25" w:name="_Toc14271923"/>
      <w:bookmarkStart w:id="26" w:name="_Toc14271719"/>
      <w:bookmarkStart w:id="27" w:name="_Toc14271922"/>
      <w:bookmarkStart w:id="28" w:name="_Toc14271718"/>
      <w:bookmarkStart w:id="29" w:name="_Toc14271921"/>
      <w:bookmarkStart w:id="30" w:name="_Toc14271717"/>
      <w:bookmarkStart w:id="31" w:name="_Toc14271920"/>
      <w:bookmarkStart w:id="32" w:name="_Toc14271716"/>
      <w:bookmarkStart w:id="33" w:name="_Toc14271919"/>
      <w:bookmarkStart w:id="34" w:name="_Toc14271715"/>
      <w:bookmarkStart w:id="35" w:name="_Toc14271918"/>
      <w:bookmarkStart w:id="36" w:name="_Toc14271714"/>
      <w:bookmarkStart w:id="37" w:name="_Toc14271917"/>
      <w:bookmarkStart w:id="38" w:name="_Toc14271713"/>
      <w:bookmarkStart w:id="39" w:name="_Toc14271916"/>
      <w:bookmarkStart w:id="40" w:name="_Toc14271712"/>
      <w:bookmarkStart w:id="41" w:name="_Toc34396371"/>
      <w:bookmarkStart w:id="42" w:name="_Toc29372662"/>
      <w:bookmarkStart w:id="43" w:name="_Toc14435433"/>
      <w:bookmarkStart w:id="44" w:name="_Toc14391843"/>
      <w:bookmarkStart w:id="45" w:name="_Toc14391607"/>
      <w:bookmarkStart w:id="46" w:name="_Toc14391524"/>
      <w:bookmarkStart w:id="47" w:name="_Toc14271915"/>
      <w:bookmarkStart w:id="48" w:name="_Toc14271711"/>
      <w:bookmarkStart w:id="49" w:name="_Toc511035885"/>
      <w:bookmarkStart w:id="50" w:name="_Toc506305865"/>
      <w:bookmarkStart w:id="51" w:name="_Toc505780021"/>
      <w:bookmarkStart w:id="52" w:name="_Toc505602988"/>
      <w:bookmarkStart w:id="53" w:name="_Toc50136980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DCA5993" w14:textId="77777777" w:rsidR="009F578A" w:rsidRPr="00774895" w:rsidRDefault="009F578A" w:rsidP="009F578A">
      <w:pPr>
        <w:spacing w:after="200"/>
      </w:pPr>
      <w:bookmarkStart w:id="54" w:name="_Toc42250998"/>
      <w:r w:rsidRPr="00774895">
        <w:rPr>
          <w:b/>
          <w:bCs/>
        </w:rPr>
        <w:t xml:space="preserve">B.1 Odobreni </w:t>
      </w:r>
      <w:r>
        <w:rPr>
          <w:b/>
          <w:bCs/>
        </w:rPr>
        <w:t xml:space="preserve">pod-izvajalci oziroma </w:t>
      </w:r>
      <w:r w:rsidRPr="00774895">
        <w:rPr>
          <w:b/>
          <w:bCs/>
        </w:rPr>
        <w:t>pod-obdelovalci</w:t>
      </w:r>
      <w:bookmarkEnd w:id="49"/>
      <w:bookmarkEnd w:id="50"/>
      <w:bookmarkEnd w:id="51"/>
      <w:bookmarkEnd w:id="52"/>
      <w:bookmarkEnd w:id="53"/>
      <w:bookmarkEnd w:id="54"/>
    </w:p>
    <w:p w14:paraId="26DB14AD" w14:textId="77777777" w:rsidR="009F578A" w:rsidRPr="00774895" w:rsidRDefault="009F578A" w:rsidP="009F578A">
      <w:pPr>
        <w:spacing w:after="200"/>
      </w:pPr>
      <w:r w:rsidRPr="00774895">
        <w:t>1.</w:t>
      </w:r>
    </w:p>
    <w:p w14:paraId="3DB4F422" w14:textId="77777777" w:rsidR="009F578A" w:rsidRDefault="009F578A" w:rsidP="009F578A">
      <w:pPr>
        <w:spacing w:after="200"/>
      </w:pPr>
      <w:r w:rsidRPr="00774895">
        <w:t xml:space="preserve">Naziv: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p w14:paraId="62069A89" w14:textId="77777777" w:rsidR="009F578A" w:rsidRPr="00774895" w:rsidRDefault="009F578A" w:rsidP="009F578A">
      <w:pPr>
        <w:spacing w:after="200"/>
      </w:pPr>
      <w:r w:rsidRPr="00774895">
        <w:t>Matična številka:</w:t>
      </w:r>
      <w:r w:rsidRPr="00B25A86">
        <w:t xml:space="preserve">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p w14:paraId="32635FF9" w14:textId="77777777" w:rsidR="009F578A" w:rsidRPr="00774895" w:rsidRDefault="009F578A" w:rsidP="009F578A">
      <w:pPr>
        <w:spacing w:after="200"/>
      </w:pPr>
      <w:r w:rsidRPr="00774895">
        <w:t>Davčna številka:</w:t>
      </w:r>
      <w:r>
        <w:t xml:space="preserve">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p w14:paraId="2965A402" w14:textId="77777777" w:rsidR="009F578A" w:rsidRPr="00774895" w:rsidRDefault="009F578A" w:rsidP="009F578A">
      <w:pPr>
        <w:spacing w:after="200"/>
      </w:pPr>
      <w:r w:rsidRPr="00774895">
        <w:t xml:space="preserve">Opis obdelav s strani pod-obdelovalca: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p w14:paraId="3B519E51" w14:textId="77777777" w:rsidR="009F578A" w:rsidRPr="00774895" w:rsidRDefault="009F578A" w:rsidP="009F578A">
      <w:pPr>
        <w:spacing w:after="200"/>
      </w:pPr>
    </w:p>
    <w:p w14:paraId="45336F1A" w14:textId="77777777" w:rsidR="009F578A" w:rsidRPr="00774895" w:rsidRDefault="009F578A" w:rsidP="009F578A">
      <w:pPr>
        <w:spacing w:after="200"/>
      </w:pPr>
    </w:p>
    <w:p w14:paraId="613A24F1" w14:textId="77777777" w:rsidR="009F578A" w:rsidRPr="00774895" w:rsidRDefault="009F578A" w:rsidP="009F578A">
      <w:pPr>
        <w:spacing w:after="200"/>
      </w:pPr>
    </w:p>
    <w:p w14:paraId="0EA80BFE" w14:textId="77777777" w:rsidR="009F578A" w:rsidRPr="00774895" w:rsidRDefault="009F578A" w:rsidP="009F578A">
      <w:pPr>
        <w:spacing w:after="200"/>
      </w:pPr>
    </w:p>
    <w:p w14:paraId="5FE0CBF7" w14:textId="77777777" w:rsidR="009F578A" w:rsidRPr="00774895" w:rsidRDefault="009F578A" w:rsidP="009F578A">
      <w:pPr>
        <w:spacing w:after="200"/>
      </w:pPr>
    </w:p>
    <w:p w14:paraId="4DFDA184" w14:textId="77777777" w:rsidR="009F578A" w:rsidRPr="00774895" w:rsidRDefault="009F578A" w:rsidP="009F578A">
      <w:pPr>
        <w:spacing w:after="200"/>
      </w:pPr>
    </w:p>
    <w:p w14:paraId="162A162E" w14:textId="77777777" w:rsidR="009F578A" w:rsidRPr="00774895" w:rsidRDefault="009F578A" w:rsidP="009F578A">
      <w:pPr>
        <w:spacing w:after="200"/>
      </w:pPr>
    </w:p>
    <w:p w14:paraId="67A1924A" w14:textId="77777777" w:rsidR="009F578A" w:rsidRPr="00774895" w:rsidRDefault="009F578A" w:rsidP="009F578A">
      <w:pPr>
        <w:spacing w:after="200"/>
      </w:pPr>
    </w:p>
    <w:p w14:paraId="3C7607D6" w14:textId="77777777" w:rsidR="009F578A" w:rsidRPr="00774895" w:rsidRDefault="009F578A" w:rsidP="009F578A">
      <w:pPr>
        <w:spacing w:after="200"/>
      </w:pPr>
    </w:p>
    <w:p w14:paraId="17176640" w14:textId="77777777" w:rsidR="009F578A" w:rsidRPr="00774895" w:rsidRDefault="009F578A" w:rsidP="009F578A">
      <w:pPr>
        <w:spacing w:after="200"/>
      </w:pPr>
    </w:p>
    <w:p w14:paraId="77BA5FFE" w14:textId="77777777" w:rsidR="009F578A" w:rsidRPr="00774895" w:rsidRDefault="009F578A" w:rsidP="009F578A">
      <w:pPr>
        <w:spacing w:after="200"/>
      </w:pPr>
    </w:p>
    <w:p w14:paraId="44017CB3" w14:textId="77777777" w:rsidR="009F578A" w:rsidRPr="00774895" w:rsidRDefault="009F578A" w:rsidP="009F578A">
      <w:pPr>
        <w:spacing w:after="200"/>
      </w:pPr>
    </w:p>
    <w:p w14:paraId="0819A863" w14:textId="77777777" w:rsidR="009F578A" w:rsidRPr="00774895" w:rsidRDefault="009F578A" w:rsidP="009F578A">
      <w:pPr>
        <w:spacing w:after="200"/>
      </w:pPr>
    </w:p>
    <w:p w14:paraId="5B5D8AC5" w14:textId="77777777" w:rsidR="009F578A" w:rsidRPr="00774895" w:rsidRDefault="009F578A" w:rsidP="009F578A">
      <w:pPr>
        <w:spacing w:after="200"/>
      </w:pPr>
    </w:p>
    <w:p w14:paraId="2EA1993C" w14:textId="77777777" w:rsidR="009F578A" w:rsidRPr="00774895" w:rsidRDefault="009F578A" w:rsidP="009F578A">
      <w:pPr>
        <w:spacing w:after="200"/>
      </w:pPr>
    </w:p>
    <w:p w14:paraId="08805B55" w14:textId="77777777" w:rsidR="009F578A" w:rsidRPr="00774895" w:rsidRDefault="009F578A" w:rsidP="009F578A">
      <w:pPr>
        <w:spacing w:after="200"/>
      </w:pPr>
    </w:p>
    <w:p w14:paraId="3F3C78C3" w14:textId="77777777" w:rsidR="009F578A" w:rsidRPr="00774895" w:rsidRDefault="009F578A" w:rsidP="009F578A">
      <w:pPr>
        <w:spacing w:after="200"/>
      </w:pPr>
    </w:p>
    <w:p w14:paraId="0DF1A31D" w14:textId="77777777" w:rsidR="009F578A" w:rsidRPr="00774895" w:rsidRDefault="009F578A" w:rsidP="009F578A">
      <w:pPr>
        <w:spacing w:after="200"/>
      </w:pPr>
    </w:p>
    <w:p w14:paraId="0A0B53F3" w14:textId="77777777" w:rsidR="009F578A" w:rsidRPr="00774895" w:rsidRDefault="009F578A" w:rsidP="009F578A">
      <w:pPr>
        <w:spacing w:after="200"/>
      </w:pPr>
    </w:p>
    <w:p w14:paraId="6FA03E88" w14:textId="77777777" w:rsidR="009F578A" w:rsidRPr="00774895" w:rsidRDefault="009F578A" w:rsidP="009F578A">
      <w:pPr>
        <w:spacing w:after="200"/>
      </w:pPr>
    </w:p>
    <w:p w14:paraId="718BDC84" w14:textId="77777777" w:rsidR="009F578A" w:rsidRPr="00774895" w:rsidRDefault="009F578A" w:rsidP="009F578A">
      <w:pPr>
        <w:spacing w:after="200"/>
      </w:pPr>
    </w:p>
    <w:p w14:paraId="1D97B090" w14:textId="77777777" w:rsidR="009F578A" w:rsidRPr="00774895" w:rsidRDefault="009F578A" w:rsidP="009F578A">
      <w:pPr>
        <w:spacing w:after="200"/>
      </w:pPr>
    </w:p>
    <w:p w14:paraId="5F5D3A7C" w14:textId="77777777" w:rsidR="009F578A" w:rsidRPr="00774895" w:rsidRDefault="009F578A" w:rsidP="009F578A">
      <w:pPr>
        <w:spacing w:after="200"/>
      </w:pPr>
    </w:p>
    <w:bookmarkEnd w:id="15"/>
    <w:bookmarkEnd w:id="16"/>
    <w:p w14:paraId="16998D67" w14:textId="77777777" w:rsidR="009F578A" w:rsidRPr="00774895" w:rsidRDefault="009F578A" w:rsidP="009F578A">
      <w:pPr>
        <w:spacing w:line="260" w:lineRule="exact"/>
        <w:rPr>
          <w:sz w:val="28"/>
          <w:szCs w:val="28"/>
        </w:rPr>
      </w:pPr>
      <w:r w:rsidRPr="00774895">
        <w:rPr>
          <w:sz w:val="28"/>
          <w:szCs w:val="28"/>
        </w:rPr>
        <w:lastRenderedPageBreak/>
        <w:t xml:space="preserve">Priloga </w:t>
      </w:r>
      <w:r>
        <w:rPr>
          <w:sz w:val="28"/>
          <w:szCs w:val="28"/>
        </w:rPr>
        <w:t>5</w:t>
      </w:r>
      <w:r w:rsidRPr="00774895">
        <w:rPr>
          <w:sz w:val="28"/>
          <w:szCs w:val="28"/>
        </w:rPr>
        <w:t xml:space="preserve"> – Navodilo glede uporabe osebnih podatkov </w:t>
      </w:r>
    </w:p>
    <w:p w14:paraId="1BD2608B" w14:textId="77777777" w:rsidR="009F578A" w:rsidRDefault="009F578A" w:rsidP="009F578A">
      <w:pPr>
        <w:keepNext/>
        <w:keepLines/>
        <w:spacing w:line="260" w:lineRule="exact"/>
      </w:pPr>
    </w:p>
    <w:p w14:paraId="70CE69D8" w14:textId="77777777" w:rsidR="009F578A" w:rsidRPr="00774895" w:rsidRDefault="009F578A" w:rsidP="009F578A">
      <w:pPr>
        <w:spacing w:line="260" w:lineRule="exact"/>
      </w:pPr>
      <w:r>
        <w:rPr>
          <w:b/>
          <w:bCs/>
        </w:rPr>
        <w:t>5</w:t>
      </w:r>
      <w:r w:rsidRPr="00774895">
        <w:rPr>
          <w:b/>
          <w:bCs/>
        </w:rPr>
        <w:t>.1 Predmet navodila glede obdelave osebnih podatkov</w:t>
      </w:r>
    </w:p>
    <w:p w14:paraId="39BF69E5" w14:textId="77777777" w:rsidR="009F578A" w:rsidRDefault="009F578A" w:rsidP="009F578A">
      <w:pPr>
        <w:spacing w:line="260" w:lineRule="exact"/>
      </w:pPr>
    </w:p>
    <w:p w14:paraId="7F4E5BB7" w14:textId="77777777" w:rsidR="009F578A" w:rsidRPr="00774895" w:rsidRDefault="009F578A" w:rsidP="009F578A">
      <w:pPr>
        <w:spacing w:line="260" w:lineRule="exact"/>
      </w:pPr>
      <w:r w:rsidRPr="00774895">
        <w:t xml:space="preserve">Obdelava osebnih podatkov s strani obdelovalca v imenu in za račun upravljavca vključuje zagotovitev namena pogodbe iz </w:t>
      </w:r>
      <w:r w:rsidRPr="003671B3">
        <w:t>25. člena</w:t>
      </w:r>
      <w:r w:rsidRPr="00774895">
        <w:t xml:space="preserve"> te pogodbe.</w:t>
      </w:r>
    </w:p>
    <w:p w14:paraId="7C218066" w14:textId="77777777" w:rsidR="009F578A" w:rsidRPr="00774895" w:rsidRDefault="009F578A" w:rsidP="009F578A">
      <w:pPr>
        <w:shd w:val="clear" w:color="auto" w:fill="FFFFFF"/>
        <w:tabs>
          <w:tab w:val="left" w:pos="1276"/>
        </w:tabs>
        <w:spacing w:line="260" w:lineRule="exact"/>
      </w:pPr>
    </w:p>
    <w:p w14:paraId="2C47D240" w14:textId="77777777" w:rsidR="009F578A" w:rsidRPr="00774895" w:rsidRDefault="009F578A" w:rsidP="009F578A">
      <w:pPr>
        <w:spacing w:line="260" w:lineRule="exact"/>
      </w:pPr>
      <w:r>
        <w:rPr>
          <w:b/>
          <w:bCs/>
        </w:rPr>
        <w:t>5</w:t>
      </w:r>
      <w:r w:rsidRPr="00774895">
        <w:rPr>
          <w:b/>
          <w:bCs/>
        </w:rPr>
        <w:t>.2 Varnost obdelave</w:t>
      </w:r>
    </w:p>
    <w:p w14:paraId="5A59AB34" w14:textId="77777777" w:rsidR="009F578A" w:rsidRDefault="009F578A" w:rsidP="009F578A">
      <w:pPr>
        <w:spacing w:line="260" w:lineRule="exact"/>
      </w:pPr>
    </w:p>
    <w:p w14:paraId="3D09CE72" w14:textId="77777777" w:rsidR="009F578A" w:rsidRPr="00774895" w:rsidRDefault="009F578A" w:rsidP="009F578A">
      <w:pPr>
        <w:spacing w:line="260" w:lineRule="exact"/>
      </w:pPr>
      <w:r w:rsidRPr="00774895">
        <w:t xml:space="preserve">Obdelovalec je upravičen in zavezan za sprejemanje odločitev o tehničnih in organizacijskih ukrepih za varnost podatkov, ki se izvajajo za zagotovitev potrebne (in dogovorjene) ravni varnosti podatkov. </w:t>
      </w:r>
    </w:p>
    <w:p w14:paraId="3C41BC1D" w14:textId="77777777" w:rsidR="009F578A" w:rsidRPr="00774895" w:rsidRDefault="009F578A" w:rsidP="009F578A">
      <w:pPr>
        <w:spacing w:line="260" w:lineRule="exact"/>
      </w:pPr>
      <w:r w:rsidRPr="00774895">
        <w:t>Obdelovalec bo v vsakem primeru zagotovil najmanj naslednje ukrepe, ki so dogovorjeni z upravljavcem:</w:t>
      </w:r>
    </w:p>
    <w:p w14:paraId="40DA7010" w14:textId="77777777" w:rsidR="009F578A" w:rsidRDefault="009F578A" w:rsidP="009F578A">
      <w:pPr>
        <w:spacing w:line="260" w:lineRule="exact"/>
        <w:rPr>
          <w:u w:val="single"/>
        </w:rPr>
      </w:pPr>
    </w:p>
    <w:p w14:paraId="1709F340" w14:textId="77777777" w:rsidR="009F578A" w:rsidRPr="00774895" w:rsidRDefault="009F578A" w:rsidP="009F578A">
      <w:pPr>
        <w:spacing w:line="260" w:lineRule="exact"/>
      </w:pPr>
      <w:r w:rsidRPr="00774895">
        <w:rPr>
          <w:u w:val="single"/>
        </w:rPr>
        <w:t>UKREPI ZA PSEVDONIMIZACIJO IN ŠIFRIRANJE OSEBNIH PODATKOV</w:t>
      </w:r>
      <w:r w:rsidRPr="00774895">
        <w:t>:</w:t>
      </w:r>
    </w:p>
    <w:p w14:paraId="73C5A521" w14:textId="77777777" w:rsidR="009F578A" w:rsidRPr="00774895" w:rsidRDefault="009F578A" w:rsidP="009F578A">
      <w:pPr>
        <w:spacing w:line="260" w:lineRule="exact"/>
      </w:pPr>
      <w:r w:rsidRPr="00774895">
        <w:t>/</w:t>
      </w:r>
    </w:p>
    <w:p w14:paraId="005CDCC0" w14:textId="77777777" w:rsidR="009F578A" w:rsidRDefault="009F578A" w:rsidP="009F578A">
      <w:pPr>
        <w:spacing w:line="260" w:lineRule="exact"/>
        <w:rPr>
          <w:u w:val="single"/>
        </w:rPr>
      </w:pPr>
    </w:p>
    <w:p w14:paraId="058D6BAC" w14:textId="77777777" w:rsidR="009F578A" w:rsidRPr="00774895" w:rsidRDefault="009F578A" w:rsidP="009F578A">
      <w:pPr>
        <w:spacing w:line="260" w:lineRule="exact"/>
        <w:rPr>
          <w:u w:val="single"/>
        </w:rPr>
      </w:pPr>
      <w:r w:rsidRPr="00774895">
        <w:rPr>
          <w:u w:val="single"/>
        </w:rPr>
        <w:t>UKREPI ZA ZAGOTAVLJANJE STALNE ZAUPNOSTI, CELOVITOSTI RAZPOLOŽLJIVOSTI IN ODPORNOSTI SISTEMOV IN STORITEV ZA OBDELAVO:</w:t>
      </w:r>
    </w:p>
    <w:p w14:paraId="1D6868A0" w14:textId="77777777" w:rsidR="009F578A" w:rsidRPr="00774895" w:rsidRDefault="009F578A" w:rsidP="009F578A">
      <w:pPr>
        <w:spacing w:line="260" w:lineRule="exact"/>
      </w:pPr>
      <w:r w:rsidRPr="00774895">
        <w:t>Npr.:</w:t>
      </w:r>
    </w:p>
    <w:p w14:paraId="49827A62" w14:textId="77777777" w:rsidR="009F578A" w:rsidRPr="002A02D4" w:rsidRDefault="009F578A" w:rsidP="009F578A">
      <w:pPr>
        <w:widowControl/>
        <w:numPr>
          <w:ilvl w:val="0"/>
          <w:numId w:val="19"/>
        </w:numPr>
        <w:autoSpaceDE/>
        <w:autoSpaceDN/>
        <w:adjustRightInd/>
        <w:spacing w:line="260" w:lineRule="exact"/>
        <w:rPr>
          <w:u w:val="single"/>
        </w:rPr>
      </w:pPr>
      <w:r w:rsidRPr="002A02D4">
        <w:rPr>
          <w:u w:val="single"/>
        </w:rPr>
        <w:t>Varnostno kopiranje aplikacije in podatkov</w:t>
      </w:r>
    </w:p>
    <w:p w14:paraId="2D9DD45C" w14:textId="77777777" w:rsidR="009F578A" w:rsidRPr="002A02D4" w:rsidRDefault="009F578A" w:rsidP="009F578A">
      <w:pPr>
        <w:widowControl/>
        <w:numPr>
          <w:ilvl w:val="0"/>
          <w:numId w:val="19"/>
        </w:numPr>
        <w:autoSpaceDE/>
        <w:autoSpaceDN/>
        <w:adjustRightInd/>
        <w:spacing w:line="260" w:lineRule="exact"/>
        <w:rPr>
          <w:u w:val="single"/>
        </w:rPr>
      </w:pPr>
      <w:r w:rsidRPr="002A02D4">
        <w:rPr>
          <w:u w:val="single"/>
        </w:rPr>
        <w:t>Sistemska zaščita pred kibernetskimi napadi</w:t>
      </w:r>
    </w:p>
    <w:p w14:paraId="1AE8ABFC" w14:textId="77777777" w:rsidR="009F578A" w:rsidRPr="002A02D4" w:rsidRDefault="009F578A" w:rsidP="009F578A">
      <w:pPr>
        <w:widowControl/>
        <w:numPr>
          <w:ilvl w:val="0"/>
          <w:numId w:val="19"/>
        </w:numPr>
        <w:autoSpaceDE/>
        <w:autoSpaceDN/>
        <w:adjustRightInd/>
        <w:spacing w:line="260" w:lineRule="exact"/>
        <w:rPr>
          <w:u w:val="single"/>
        </w:rPr>
      </w:pPr>
      <w:r w:rsidRPr="002A02D4">
        <w:rPr>
          <w:u w:val="single"/>
        </w:rPr>
        <w:t>Implementirana protivirusna zaščita</w:t>
      </w:r>
    </w:p>
    <w:p w14:paraId="6B1A9EDD" w14:textId="77777777" w:rsidR="009F578A" w:rsidRPr="002A02D4" w:rsidRDefault="009F578A" w:rsidP="009F578A">
      <w:pPr>
        <w:widowControl/>
        <w:numPr>
          <w:ilvl w:val="0"/>
          <w:numId w:val="19"/>
        </w:numPr>
        <w:autoSpaceDE/>
        <w:autoSpaceDN/>
        <w:adjustRightInd/>
        <w:spacing w:line="260" w:lineRule="exact"/>
        <w:rPr>
          <w:u w:val="single"/>
        </w:rPr>
      </w:pPr>
      <w:r w:rsidRPr="002A02D4">
        <w:rPr>
          <w:u w:val="single"/>
        </w:rPr>
        <w:t>Varovanje sistemskih prostorov</w:t>
      </w:r>
    </w:p>
    <w:p w14:paraId="774D6697" w14:textId="77777777" w:rsidR="009F578A" w:rsidRDefault="009F578A" w:rsidP="009F578A">
      <w:pPr>
        <w:spacing w:line="260" w:lineRule="exact"/>
        <w:rPr>
          <w:u w:val="single"/>
        </w:rPr>
      </w:pPr>
    </w:p>
    <w:p w14:paraId="6F6594AE" w14:textId="77777777" w:rsidR="009F578A" w:rsidRPr="00774895" w:rsidRDefault="009F578A" w:rsidP="009F578A">
      <w:pPr>
        <w:spacing w:line="260" w:lineRule="exact"/>
        <w:rPr>
          <w:u w:val="single"/>
        </w:rPr>
      </w:pPr>
      <w:r w:rsidRPr="00774895">
        <w:rPr>
          <w:u w:val="single"/>
        </w:rPr>
        <w:t>UKREPI ZA ZAGOTAVLJANJE ZMOŽNOSTI ZA PRAVOČASNO POVRNITEV RAZPOLOŽLJIVOSTI IN DOSTOP DO OSEBNIH PODATKOV V PRIMERU FIZIČNEGA ALI TEHNIČNEGA INCIDENTA:</w:t>
      </w:r>
    </w:p>
    <w:p w14:paraId="2705D1B8" w14:textId="77777777" w:rsidR="009F578A" w:rsidRPr="00774895" w:rsidRDefault="009F578A" w:rsidP="009F578A">
      <w:pPr>
        <w:spacing w:line="260" w:lineRule="exact"/>
      </w:pPr>
      <w:r w:rsidRPr="00774895">
        <w:t>Npr.:</w:t>
      </w:r>
    </w:p>
    <w:p w14:paraId="254B5916" w14:textId="77777777" w:rsidR="009F578A" w:rsidRPr="00774895" w:rsidRDefault="009F578A" w:rsidP="009F578A">
      <w:pPr>
        <w:widowControl/>
        <w:numPr>
          <w:ilvl w:val="0"/>
          <w:numId w:val="20"/>
        </w:numPr>
        <w:autoSpaceDE/>
        <w:autoSpaceDN/>
        <w:adjustRightInd/>
        <w:spacing w:line="260" w:lineRule="exact"/>
        <w:rPr>
          <w:u w:val="single"/>
        </w:rPr>
      </w:pPr>
      <w:proofErr w:type="spellStart"/>
      <w:r w:rsidRPr="00774895">
        <w:rPr>
          <w:u w:val="single"/>
        </w:rPr>
        <w:t>Večnivojsko</w:t>
      </w:r>
      <w:proofErr w:type="spellEnd"/>
      <w:r w:rsidRPr="00774895">
        <w:rPr>
          <w:u w:val="single"/>
        </w:rPr>
        <w:t xml:space="preserve"> varnostno kopiranje aplikacije in podatkov</w:t>
      </w:r>
    </w:p>
    <w:p w14:paraId="56A56148" w14:textId="77777777" w:rsidR="009F578A" w:rsidRDefault="009F578A" w:rsidP="009F578A">
      <w:pPr>
        <w:spacing w:line="260" w:lineRule="exact"/>
        <w:rPr>
          <w:u w:val="single"/>
        </w:rPr>
      </w:pPr>
    </w:p>
    <w:p w14:paraId="2191DB27" w14:textId="77777777" w:rsidR="009F578A" w:rsidRPr="00774895" w:rsidRDefault="009F578A" w:rsidP="009F578A">
      <w:pPr>
        <w:spacing w:line="260" w:lineRule="exact"/>
        <w:rPr>
          <w:u w:val="single"/>
        </w:rPr>
      </w:pPr>
      <w:r w:rsidRPr="00774895">
        <w:rPr>
          <w:u w:val="single"/>
        </w:rPr>
        <w:t>UKREPI ZA POSTOPKE REDNEGA TESTIRANJA, OCENJEVANJA IN VREDNOTENJA UČINKOVITOSTI TEHNIČNIH IN ORGANIZACIJSKIH UKREPOV ZA ZAGOTAVLJANJE VARNOSTI OBDELAVE:</w:t>
      </w:r>
    </w:p>
    <w:p w14:paraId="73913265" w14:textId="77777777" w:rsidR="009F578A" w:rsidRPr="00774895" w:rsidRDefault="009F578A" w:rsidP="009F578A">
      <w:pPr>
        <w:spacing w:line="260" w:lineRule="exact"/>
      </w:pPr>
      <w:r w:rsidRPr="00774895">
        <w:t>Npr.:</w:t>
      </w:r>
    </w:p>
    <w:p w14:paraId="2447349E" w14:textId="77777777" w:rsidR="009F578A" w:rsidRPr="00774895" w:rsidRDefault="009F578A" w:rsidP="009F578A">
      <w:pPr>
        <w:widowControl/>
        <w:numPr>
          <w:ilvl w:val="0"/>
          <w:numId w:val="21"/>
        </w:numPr>
        <w:autoSpaceDE/>
        <w:autoSpaceDN/>
        <w:adjustRightInd/>
        <w:spacing w:line="260" w:lineRule="exact"/>
        <w:rPr>
          <w:u w:val="single"/>
        </w:rPr>
      </w:pPr>
      <w:r w:rsidRPr="00774895">
        <w:rPr>
          <w:u w:val="single"/>
        </w:rPr>
        <w:t>Redno preverjanje kakovosti in uporabnosti varnostnih kopij</w:t>
      </w:r>
    </w:p>
    <w:p w14:paraId="5ABA68D7" w14:textId="77777777" w:rsidR="009F578A" w:rsidRPr="00774895" w:rsidRDefault="009F578A" w:rsidP="009F578A">
      <w:pPr>
        <w:widowControl/>
        <w:numPr>
          <w:ilvl w:val="0"/>
          <w:numId w:val="21"/>
        </w:numPr>
        <w:autoSpaceDE/>
        <w:autoSpaceDN/>
        <w:adjustRightInd/>
        <w:spacing w:line="260" w:lineRule="exact"/>
        <w:rPr>
          <w:u w:val="single"/>
        </w:rPr>
      </w:pPr>
      <w:r w:rsidRPr="00774895">
        <w:rPr>
          <w:u w:val="single"/>
        </w:rPr>
        <w:t>Redno preverjanje in spremljanje sistemskih dogodkov na strežnikih in omrežju</w:t>
      </w:r>
    </w:p>
    <w:p w14:paraId="3C54D8F9" w14:textId="77777777" w:rsidR="009F578A" w:rsidRDefault="009F578A" w:rsidP="009F578A">
      <w:pPr>
        <w:spacing w:line="260" w:lineRule="exact"/>
        <w:rPr>
          <w:u w:val="single"/>
        </w:rPr>
      </w:pPr>
    </w:p>
    <w:p w14:paraId="1E148C45" w14:textId="77777777" w:rsidR="009F578A" w:rsidRPr="00774895" w:rsidRDefault="009F578A" w:rsidP="009F578A">
      <w:pPr>
        <w:spacing w:line="260" w:lineRule="exact"/>
      </w:pPr>
      <w:r w:rsidRPr="00774895">
        <w:rPr>
          <w:u w:val="single"/>
        </w:rPr>
        <w:t>UKREPI ZA PREPREČEVANJE NEPOOBLAŠČENEGA DOSTOPA DO OSEBNIH PODATKOV</w:t>
      </w:r>
      <w:r w:rsidRPr="00774895">
        <w:t>:</w:t>
      </w:r>
    </w:p>
    <w:p w14:paraId="1555F54E" w14:textId="77777777" w:rsidR="009F578A" w:rsidRPr="00774895" w:rsidRDefault="009F578A" w:rsidP="009F578A">
      <w:pPr>
        <w:spacing w:line="260" w:lineRule="exact"/>
      </w:pPr>
      <w:r w:rsidRPr="00774895">
        <w:t>Npr.:</w:t>
      </w:r>
    </w:p>
    <w:p w14:paraId="1DB07AB1" w14:textId="77777777" w:rsidR="009F578A" w:rsidRPr="00774895" w:rsidRDefault="009F578A" w:rsidP="009F578A">
      <w:pPr>
        <w:spacing w:line="260" w:lineRule="exact"/>
      </w:pPr>
      <w:r w:rsidRPr="00774895">
        <w:t>Ukrepi se izvajajo na več nivojih:</w:t>
      </w:r>
    </w:p>
    <w:p w14:paraId="165FAB79" w14:textId="77777777" w:rsidR="009F578A" w:rsidRPr="00774895" w:rsidRDefault="009F578A" w:rsidP="009F578A">
      <w:pPr>
        <w:widowControl/>
        <w:numPr>
          <w:ilvl w:val="0"/>
          <w:numId w:val="22"/>
        </w:numPr>
        <w:autoSpaceDE/>
        <w:autoSpaceDN/>
        <w:adjustRightInd/>
        <w:spacing w:line="260" w:lineRule="exact"/>
      </w:pPr>
      <w:r w:rsidRPr="00774895">
        <w:t>strežniki se nahajajo v sistemskih prostorih do katerih imajo dostop samo pooblaščene osebe preko pristopnih mehanizmov</w:t>
      </w:r>
      <w:r>
        <w:t>;</w:t>
      </w:r>
    </w:p>
    <w:p w14:paraId="6F420C42" w14:textId="77777777" w:rsidR="009F578A" w:rsidRPr="00796602" w:rsidRDefault="009F578A" w:rsidP="009F578A">
      <w:pPr>
        <w:widowControl/>
        <w:numPr>
          <w:ilvl w:val="0"/>
          <w:numId w:val="22"/>
        </w:numPr>
        <w:autoSpaceDE/>
        <w:autoSpaceDN/>
        <w:adjustRightInd/>
        <w:spacing w:line="260" w:lineRule="exact"/>
      </w:pPr>
      <w:r w:rsidRPr="00774895">
        <w:t xml:space="preserve">iz internetnega območja so strežniki z osebnimi podatki </w:t>
      </w:r>
      <w:r>
        <w:t>za</w:t>
      </w:r>
      <w:r w:rsidRPr="00774895">
        <w:t xml:space="preserve">ščiteni preko požarnih pregrad ter </w:t>
      </w:r>
      <w:r w:rsidRPr="00796602">
        <w:t>drugih mehanizmov, ki preprečujejo zunanje administratorske posege</w:t>
      </w:r>
      <w:r>
        <w:t>;</w:t>
      </w:r>
    </w:p>
    <w:p w14:paraId="53DD2EDF" w14:textId="77777777" w:rsidR="009F578A" w:rsidRPr="00796602" w:rsidRDefault="009F578A" w:rsidP="009F578A">
      <w:pPr>
        <w:widowControl/>
        <w:numPr>
          <w:ilvl w:val="0"/>
          <w:numId w:val="22"/>
        </w:numPr>
        <w:autoSpaceDE/>
        <w:autoSpaceDN/>
        <w:adjustRightInd/>
        <w:spacing w:line="260" w:lineRule="exact"/>
      </w:pPr>
      <w:r w:rsidRPr="00796602">
        <w:t xml:space="preserve">dostop do sistemskih prostorov je omejen (alarmni sistem, zapiralni sistem s kodo, zavarovanje fizičnih dostopov v prostore, kartice s čipi, video nadzor) </w:t>
      </w:r>
    </w:p>
    <w:p w14:paraId="675BF441" w14:textId="77777777" w:rsidR="009F578A" w:rsidRPr="00796602" w:rsidRDefault="009F578A" w:rsidP="009F578A">
      <w:pPr>
        <w:widowControl/>
        <w:numPr>
          <w:ilvl w:val="0"/>
          <w:numId w:val="22"/>
        </w:numPr>
        <w:autoSpaceDE/>
        <w:autoSpaceDN/>
        <w:adjustRightInd/>
        <w:spacing w:line="260" w:lineRule="exact"/>
      </w:pPr>
      <w:r w:rsidRPr="00796602">
        <w:t>nadzor dostopanja glede sistema za obdelovanje podatkov: dodelitev uporabniških pravic, dodelitev gesel</w:t>
      </w:r>
      <w:r>
        <w:t>;</w:t>
      </w:r>
    </w:p>
    <w:p w14:paraId="4DB65A3F" w14:textId="77777777" w:rsidR="009F578A" w:rsidRDefault="009F578A" w:rsidP="009F578A">
      <w:pPr>
        <w:widowControl/>
        <w:numPr>
          <w:ilvl w:val="0"/>
          <w:numId w:val="22"/>
        </w:numPr>
        <w:autoSpaceDE/>
        <w:autoSpaceDN/>
        <w:adjustRightInd/>
        <w:spacing w:line="260" w:lineRule="exact"/>
      </w:pPr>
      <w:r w:rsidRPr="00796602">
        <w:t>uporaba požarnega zidu, redno posodabljanje protivirusne zaščite</w:t>
      </w:r>
      <w:r>
        <w:t>;</w:t>
      </w:r>
    </w:p>
    <w:p w14:paraId="67B10DA8" w14:textId="77777777" w:rsidR="009F578A" w:rsidRPr="00796602" w:rsidRDefault="009F578A" w:rsidP="009F578A">
      <w:pPr>
        <w:widowControl/>
        <w:numPr>
          <w:ilvl w:val="0"/>
          <w:numId w:val="22"/>
        </w:numPr>
        <w:autoSpaceDE/>
        <w:autoSpaceDN/>
        <w:adjustRightInd/>
        <w:spacing w:line="260" w:lineRule="exact"/>
      </w:pPr>
      <w:r>
        <w:t>d</w:t>
      </w:r>
      <w:r w:rsidRPr="00796602">
        <w:t>ostop do podatkov imajo samo pooblaščene osebe s strani obdelovalca. Dostop do podatkov v elektronski obliki je zaščiten z geslom na ravni operacijskega sistema.</w:t>
      </w:r>
    </w:p>
    <w:p w14:paraId="0E65E005" w14:textId="77777777" w:rsidR="009F578A" w:rsidRDefault="009F578A" w:rsidP="009F578A">
      <w:pPr>
        <w:spacing w:line="260" w:lineRule="exact"/>
        <w:rPr>
          <w:u w:val="single"/>
        </w:rPr>
      </w:pPr>
    </w:p>
    <w:p w14:paraId="754FC833" w14:textId="77777777" w:rsidR="009F578A" w:rsidRPr="00796602" w:rsidRDefault="009F578A" w:rsidP="009F578A">
      <w:pPr>
        <w:spacing w:line="260" w:lineRule="exact"/>
      </w:pPr>
      <w:r w:rsidRPr="00796602">
        <w:rPr>
          <w:u w:val="single"/>
        </w:rPr>
        <w:t>UKREPI ZA VARNOST PROGRAMSKE OPREME, KI SE UPORABLJA ZA OBDELAVO OSEBNIH PODATKOV</w:t>
      </w:r>
      <w:r w:rsidRPr="00796602">
        <w:t>:</w:t>
      </w:r>
    </w:p>
    <w:p w14:paraId="10C04910" w14:textId="77777777" w:rsidR="009F578A" w:rsidRPr="00796602" w:rsidRDefault="009F578A" w:rsidP="009F578A">
      <w:pPr>
        <w:spacing w:line="260" w:lineRule="exact"/>
      </w:pPr>
      <w:r w:rsidRPr="00796602">
        <w:lastRenderedPageBreak/>
        <w:t xml:space="preserve">Npr.: </w:t>
      </w:r>
    </w:p>
    <w:p w14:paraId="3BBF9A18" w14:textId="77777777" w:rsidR="009F578A" w:rsidRPr="00796602" w:rsidRDefault="009F578A" w:rsidP="009F578A">
      <w:pPr>
        <w:widowControl/>
        <w:numPr>
          <w:ilvl w:val="0"/>
          <w:numId w:val="22"/>
        </w:numPr>
        <w:autoSpaceDE/>
        <w:autoSpaceDN/>
        <w:adjustRightInd/>
        <w:spacing w:line="260" w:lineRule="exact"/>
      </w:pPr>
      <w:r w:rsidRPr="00796602">
        <w:t>Redno posodabljanje aplikativne programske opreme</w:t>
      </w:r>
    </w:p>
    <w:p w14:paraId="408755CC" w14:textId="77777777" w:rsidR="009F578A" w:rsidRDefault="009F578A" w:rsidP="009F578A">
      <w:pPr>
        <w:spacing w:line="260" w:lineRule="exact"/>
        <w:rPr>
          <w:u w:val="single"/>
        </w:rPr>
      </w:pPr>
    </w:p>
    <w:p w14:paraId="22F34D1A" w14:textId="77777777" w:rsidR="009F578A" w:rsidRPr="00796602" w:rsidRDefault="009F578A" w:rsidP="009F578A">
      <w:pPr>
        <w:spacing w:line="260" w:lineRule="exact"/>
      </w:pPr>
      <w:r w:rsidRPr="00796602">
        <w:rPr>
          <w:u w:val="single"/>
        </w:rPr>
        <w:t>UKREPI ZA VARNOST PODATKOV V ČASU HRAMBE</w:t>
      </w:r>
      <w:r w:rsidRPr="00796602">
        <w:t>:</w:t>
      </w:r>
    </w:p>
    <w:p w14:paraId="6AE197B0" w14:textId="77777777" w:rsidR="009F578A" w:rsidRPr="00796602" w:rsidRDefault="009F578A" w:rsidP="009F578A">
      <w:pPr>
        <w:spacing w:line="260" w:lineRule="exact"/>
      </w:pPr>
      <w:r w:rsidRPr="00796602">
        <w:t>Npr.:</w:t>
      </w:r>
    </w:p>
    <w:p w14:paraId="6B853272" w14:textId="77777777" w:rsidR="009F578A" w:rsidRPr="00796602" w:rsidRDefault="009F578A" w:rsidP="009F578A">
      <w:pPr>
        <w:widowControl/>
        <w:numPr>
          <w:ilvl w:val="0"/>
          <w:numId w:val="22"/>
        </w:numPr>
        <w:autoSpaceDE/>
        <w:autoSpaceDN/>
        <w:adjustRightInd/>
        <w:spacing w:line="260" w:lineRule="exact"/>
      </w:pPr>
      <w:r w:rsidRPr="00796602">
        <w:t>Podatki se hranijo v varovanih sistemskih prostorih na sedežu podjetja oziroma v varovanih sistemskih prostorih na rezervni lokaciji</w:t>
      </w:r>
    </w:p>
    <w:p w14:paraId="6FED34D3" w14:textId="77777777" w:rsidR="009F578A" w:rsidRDefault="009F578A" w:rsidP="009F578A">
      <w:pPr>
        <w:spacing w:line="260" w:lineRule="exact"/>
        <w:rPr>
          <w:u w:val="single"/>
        </w:rPr>
      </w:pPr>
    </w:p>
    <w:p w14:paraId="7A1074C4" w14:textId="77777777" w:rsidR="009F578A" w:rsidRPr="00796602" w:rsidRDefault="009F578A" w:rsidP="009F578A">
      <w:pPr>
        <w:spacing w:line="260" w:lineRule="exact"/>
      </w:pPr>
      <w:r w:rsidRPr="00796602">
        <w:rPr>
          <w:u w:val="single"/>
        </w:rPr>
        <w:t>UKREPI ZA VARNOST PROSTOROV, OPREME IN SISITEMSKE PROGRAMSKE OPREME ZA OBDELAVO OSEBNIH PODATKOV</w:t>
      </w:r>
      <w:r w:rsidRPr="00796602">
        <w:t>:</w:t>
      </w:r>
    </w:p>
    <w:p w14:paraId="645C759E" w14:textId="77777777" w:rsidR="009F578A" w:rsidRPr="00796602" w:rsidRDefault="009F578A" w:rsidP="009F578A">
      <w:pPr>
        <w:spacing w:line="260" w:lineRule="exact"/>
      </w:pPr>
      <w:r w:rsidRPr="00796602">
        <w:t xml:space="preserve">Npr.: </w:t>
      </w:r>
    </w:p>
    <w:p w14:paraId="4A191653" w14:textId="77777777" w:rsidR="009F578A" w:rsidRPr="00796602" w:rsidRDefault="009F578A" w:rsidP="009F578A">
      <w:pPr>
        <w:widowControl/>
        <w:numPr>
          <w:ilvl w:val="0"/>
          <w:numId w:val="22"/>
        </w:numPr>
        <w:autoSpaceDE/>
        <w:autoSpaceDN/>
        <w:adjustRightInd/>
        <w:spacing w:line="260" w:lineRule="exact"/>
      </w:pPr>
      <w:r w:rsidRPr="00796602">
        <w:t>dostop do sistemskih prostorov je omejen (alarmni sistem, zapiralni sistem s kodo, zavarovanje fizičnih dostopov v prostore, kartice s čipi, video nadzor)</w:t>
      </w:r>
      <w:r>
        <w:t>;</w:t>
      </w:r>
    </w:p>
    <w:p w14:paraId="3F7A4585" w14:textId="77777777" w:rsidR="009F578A" w:rsidRPr="00796602" w:rsidRDefault="009F578A" w:rsidP="009F578A">
      <w:pPr>
        <w:widowControl/>
        <w:numPr>
          <w:ilvl w:val="0"/>
          <w:numId w:val="22"/>
        </w:numPr>
        <w:autoSpaceDE/>
        <w:autoSpaceDN/>
        <w:adjustRightInd/>
        <w:spacing w:line="260" w:lineRule="exact"/>
      </w:pPr>
      <w:r w:rsidRPr="00796602">
        <w:t>nadzor dostopanja glede sistema za obdelovanje podatkov: dodelitev uporabniških pravic, dodelitev gesel</w:t>
      </w:r>
      <w:r>
        <w:t>;</w:t>
      </w:r>
    </w:p>
    <w:p w14:paraId="50C9D136" w14:textId="77777777" w:rsidR="009F578A" w:rsidRDefault="009F578A" w:rsidP="009F578A">
      <w:pPr>
        <w:widowControl/>
        <w:numPr>
          <w:ilvl w:val="0"/>
          <w:numId w:val="22"/>
        </w:numPr>
        <w:autoSpaceDE/>
        <w:autoSpaceDN/>
        <w:adjustRightInd/>
        <w:spacing w:line="260" w:lineRule="exact"/>
      </w:pPr>
      <w:r w:rsidRPr="00796602">
        <w:t>uporaba požarnega zidu, redno posodabljanje protivirusne zaščite</w:t>
      </w:r>
      <w:r>
        <w:t xml:space="preserve">; </w:t>
      </w:r>
    </w:p>
    <w:p w14:paraId="696BF2E9" w14:textId="77777777" w:rsidR="009F578A" w:rsidRDefault="009F578A" w:rsidP="009F578A">
      <w:pPr>
        <w:widowControl/>
        <w:numPr>
          <w:ilvl w:val="0"/>
          <w:numId w:val="22"/>
        </w:numPr>
        <w:autoSpaceDE/>
        <w:autoSpaceDN/>
        <w:adjustRightInd/>
        <w:spacing w:line="260" w:lineRule="exact"/>
      </w:pPr>
      <w:r>
        <w:t>v</w:t>
      </w:r>
      <w:r w:rsidRPr="00796602">
        <w:t xml:space="preserve"> delovnem času je prostor varovan s prisotnostjo zaposlenih. Izvaja se videonadzor vstopa v poslovne prostore. Izvaja se 24-urno tehnično varovanje</w:t>
      </w:r>
      <w:r>
        <w:t>;</w:t>
      </w:r>
    </w:p>
    <w:p w14:paraId="6D52BCDE" w14:textId="77777777" w:rsidR="009F578A" w:rsidRPr="00796602" w:rsidRDefault="009F578A" w:rsidP="009F578A">
      <w:pPr>
        <w:widowControl/>
        <w:numPr>
          <w:ilvl w:val="0"/>
          <w:numId w:val="22"/>
        </w:numPr>
        <w:autoSpaceDE/>
        <w:autoSpaceDN/>
        <w:adjustRightInd/>
        <w:spacing w:line="260" w:lineRule="exact"/>
      </w:pPr>
      <w:r>
        <w:t>v</w:t>
      </w:r>
      <w:r w:rsidRPr="00796602">
        <w:t xml:space="preserve"> delovnem času je prostor varovan s prisotnostjo zaposlenih. Izvaja se videonadzor vstopa v poslovne prostore. Vstop imajo le pooblaščene osebe obdelovalca z </w:t>
      </w:r>
      <w:proofErr w:type="spellStart"/>
      <w:r w:rsidRPr="00796602">
        <w:t>nfc</w:t>
      </w:r>
      <w:proofErr w:type="spellEnd"/>
      <w:r w:rsidRPr="00796602">
        <w:t xml:space="preserve"> ključkom, pisarne so pod alarmnim sistemom.</w:t>
      </w:r>
    </w:p>
    <w:p w14:paraId="1A2483E4" w14:textId="77777777" w:rsidR="009F578A" w:rsidRPr="00796602" w:rsidRDefault="009F578A" w:rsidP="009F578A">
      <w:pPr>
        <w:spacing w:line="260" w:lineRule="exact"/>
      </w:pPr>
    </w:p>
    <w:p w14:paraId="05E48365" w14:textId="77777777" w:rsidR="009F578A" w:rsidRPr="00796602" w:rsidRDefault="009F578A" w:rsidP="009F578A">
      <w:pPr>
        <w:spacing w:line="260" w:lineRule="exact"/>
      </w:pPr>
      <w:r w:rsidRPr="00796602">
        <w:rPr>
          <w:u w:val="single"/>
        </w:rPr>
        <w:t>UKREPI ZA UPORABO ODDALJENEGA DOSTOPA/DELA OD DOMA</w:t>
      </w:r>
      <w:r w:rsidRPr="00796602">
        <w:t>:,</w:t>
      </w:r>
    </w:p>
    <w:p w14:paraId="2A916AB2" w14:textId="77777777" w:rsidR="009F578A" w:rsidRPr="00796602" w:rsidRDefault="009F578A" w:rsidP="009F578A">
      <w:pPr>
        <w:spacing w:line="260" w:lineRule="exact"/>
      </w:pPr>
      <w:r w:rsidRPr="00796602">
        <w:t xml:space="preserve">Npr.: </w:t>
      </w:r>
    </w:p>
    <w:p w14:paraId="27B70090" w14:textId="77777777" w:rsidR="009F578A" w:rsidRPr="00796602" w:rsidRDefault="009F578A" w:rsidP="009F578A">
      <w:pPr>
        <w:pStyle w:val="Odstavekseznama"/>
        <w:numPr>
          <w:ilvl w:val="0"/>
          <w:numId w:val="48"/>
        </w:numPr>
        <w:suppressAutoHyphens/>
        <w:spacing w:after="0" w:line="260" w:lineRule="exact"/>
        <w:contextualSpacing w:val="0"/>
      </w:pPr>
      <w:r w:rsidRPr="00796602">
        <w:t>Za oddaljen dostop se uporablja službena oprema ter varna VPN komunikacijska povezava.</w:t>
      </w:r>
    </w:p>
    <w:p w14:paraId="329D5C3F" w14:textId="77777777" w:rsidR="009F578A" w:rsidRPr="00796602" w:rsidRDefault="009F578A" w:rsidP="009F578A">
      <w:pPr>
        <w:spacing w:line="260" w:lineRule="exact"/>
      </w:pPr>
    </w:p>
    <w:p w14:paraId="59E89EBF" w14:textId="77777777" w:rsidR="009F578A" w:rsidRPr="00796602" w:rsidRDefault="009F578A" w:rsidP="009F578A">
      <w:pPr>
        <w:spacing w:line="260" w:lineRule="exact"/>
      </w:pPr>
      <w:r w:rsidRPr="00796602">
        <w:rPr>
          <w:u w:val="single"/>
        </w:rPr>
        <w:t>UKREPI ZA SLEDLJIVOST OBDELAVE</w:t>
      </w:r>
      <w:r w:rsidRPr="00796602">
        <w:t>:</w:t>
      </w:r>
    </w:p>
    <w:p w14:paraId="4C1EF8A0" w14:textId="77777777" w:rsidR="009F578A" w:rsidRPr="00796602" w:rsidRDefault="009F578A" w:rsidP="009F578A">
      <w:pPr>
        <w:spacing w:line="260" w:lineRule="exact"/>
      </w:pPr>
      <w:r w:rsidRPr="00796602">
        <w:t xml:space="preserve">Npr.: </w:t>
      </w:r>
    </w:p>
    <w:p w14:paraId="5B34F9E6" w14:textId="77777777" w:rsidR="009F578A" w:rsidRDefault="009F578A" w:rsidP="009F578A">
      <w:pPr>
        <w:pStyle w:val="Odstavekseznama"/>
        <w:numPr>
          <w:ilvl w:val="0"/>
          <w:numId w:val="49"/>
        </w:numPr>
        <w:spacing w:line="260" w:lineRule="exact"/>
      </w:pPr>
      <w:r w:rsidRPr="00796602">
        <w:t>Notranja sledljivost obdelovanja osebnih podatkov, ki omogoča poznejše ugotavljanje, kdaj so bili posamezni osebni podatki obdelani in kdo je to storil.</w:t>
      </w:r>
    </w:p>
    <w:p w14:paraId="1A63DC5A" w14:textId="77777777" w:rsidR="009F578A" w:rsidRPr="00796602" w:rsidRDefault="009F578A" w:rsidP="009F578A">
      <w:pPr>
        <w:spacing w:line="260" w:lineRule="exact"/>
      </w:pPr>
    </w:p>
    <w:p w14:paraId="04091C7A" w14:textId="77777777" w:rsidR="009F578A" w:rsidRPr="00796602" w:rsidRDefault="009F578A" w:rsidP="009F578A">
      <w:pPr>
        <w:spacing w:line="260" w:lineRule="exact"/>
      </w:pPr>
      <w:r w:rsidRPr="00796602">
        <w:rPr>
          <w:b/>
          <w:bCs/>
        </w:rPr>
        <w:t>5.3 Pomoč upravljavcu</w:t>
      </w:r>
    </w:p>
    <w:p w14:paraId="6C961523" w14:textId="77777777" w:rsidR="009F578A" w:rsidRDefault="009F578A" w:rsidP="009F578A">
      <w:pPr>
        <w:spacing w:line="260" w:lineRule="exact"/>
      </w:pPr>
    </w:p>
    <w:p w14:paraId="54B5CEFC" w14:textId="77777777" w:rsidR="009F578A" w:rsidRPr="00796602" w:rsidRDefault="009F578A" w:rsidP="009F578A">
      <w:pPr>
        <w:spacing w:line="260" w:lineRule="exact"/>
      </w:pPr>
      <w:r w:rsidRPr="00796602">
        <w:t>Obdelovalec bo v obsegu pomoči, kot je opredeljena spodaj, kolikor je mogoče pomagal upravljavcu skladno z določbami te pogodbe z uveljavitvijo naslednjih tehničnih in organizacijskih ukrepov:</w:t>
      </w:r>
    </w:p>
    <w:p w14:paraId="5DD26958" w14:textId="77777777" w:rsidR="009F578A" w:rsidRDefault="009F578A" w:rsidP="009F578A">
      <w:pPr>
        <w:spacing w:line="260" w:lineRule="exact"/>
        <w:rPr>
          <w:u w:val="single"/>
        </w:rPr>
      </w:pPr>
    </w:p>
    <w:p w14:paraId="6C203FF7" w14:textId="77777777" w:rsidR="009F578A" w:rsidRPr="00796602" w:rsidRDefault="009F578A" w:rsidP="009F578A">
      <w:pPr>
        <w:spacing w:line="260" w:lineRule="exact"/>
        <w:rPr>
          <w:u w:val="single"/>
        </w:rPr>
      </w:pPr>
      <w:r w:rsidRPr="00796602">
        <w:rPr>
          <w:u w:val="single"/>
        </w:rPr>
        <w:t>SPECIFIČNI TEHNIČNI IN ORGANIZACIJSKI UKREPI, KI JIH BO IZVAJAL OBDELOVALEC ZA ZAGOTAVLJANJE POMOČI UPRAVLJAVCU:</w:t>
      </w:r>
    </w:p>
    <w:p w14:paraId="2C42CF42" w14:textId="77777777" w:rsidR="009F578A" w:rsidRPr="00796602" w:rsidRDefault="009F578A" w:rsidP="009F578A">
      <w:pPr>
        <w:spacing w:line="260" w:lineRule="exact"/>
      </w:pPr>
      <w:r w:rsidRPr="00796602">
        <w:t>/</w:t>
      </w:r>
    </w:p>
    <w:p w14:paraId="1A15D971" w14:textId="77777777" w:rsidR="009F578A" w:rsidRDefault="009F578A" w:rsidP="009F578A">
      <w:pPr>
        <w:spacing w:line="260" w:lineRule="exact"/>
        <w:rPr>
          <w:u w:val="single"/>
        </w:rPr>
      </w:pPr>
    </w:p>
    <w:p w14:paraId="53437BF2" w14:textId="77777777" w:rsidR="009F578A" w:rsidRPr="00796602" w:rsidRDefault="009F578A" w:rsidP="009F578A">
      <w:pPr>
        <w:spacing w:line="260" w:lineRule="exact"/>
        <w:rPr>
          <w:u w:val="single"/>
        </w:rPr>
      </w:pPr>
      <w:r w:rsidRPr="00796602">
        <w:rPr>
          <w:u w:val="single"/>
        </w:rPr>
        <w:t>VSEBINA OBVESTILA O KRŠITVI VARNOSTI OSEBNIH PODATKOV, KI GA BO ZAGOTOVIL OBDELOVALEC:</w:t>
      </w:r>
    </w:p>
    <w:p w14:paraId="5EF6E015" w14:textId="77777777" w:rsidR="009F578A" w:rsidRPr="00796602" w:rsidRDefault="009F578A" w:rsidP="009F578A">
      <w:pPr>
        <w:pStyle w:val="Odstavekseznama"/>
        <w:numPr>
          <w:ilvl w:val="0"/>
          <w:numId w:val="18"/>
        </w:numPr>
        <w:spacing w:after="0" w:line="260" w:lineRule="exact"/>
        <w:contextualSpacing w:val="0"/>
      </w:pPr>
      <w:r w:rsidRPr="00796602">
        <w:t>opis vrste kršitve varstva osebnih podatkov, po možnosti tudi kategorije in približno število zadevnih posameznikov, na katere se nanašajo osebni podatki, ter vrste in približno število zadevnih evidenc osebnih podatkov;</w:t>
      </w:r>
    </w:p>
    <w:p w14:paraId="3FFF786B" w14:textId="77777777" w:rsidR="009F578A" w:rsidRPr="00796602" w:rsidRDefault="009F578A" w:rsidP="009F578A">
      <w:pPr>
        <w:pStyle w:val="Odstavekseznama"/>
        <w:numPr>
          <w:ilvl w:val="0"/>
          <w:numId w:val="18"/>
        </w:numPr>
        <w:spacing w:after="0" w:line="260" w:lineRule="exact"/>
        <w:contextualSpacing w:val="0"/>
      </w:pPr>
      <w:r w:rsidRPr="00796602">
        <w:t>sporočilo o imenu in kontaktnih podatkih pooblaščene osebe za varstvo podatkov ali druge kontaktne točke, pri kateri je mogoče pridobiti več informacij;</w:t>
      </w:r>
    </w:p>
    <w:p w14:paraId="46BB8533" w14:textId="77777777" w:rsidR="009F578A" w:rsidRPr="00796602" w:rsidRDefault="009F578A" w:rsidP="009F578A">
      <w:pPr>
        <w:pStyle w:val="Odstavekseznama"/>
        <w:numPr>
          <w:ilvl w:val="0"/>
          <w:numId w:val="18"/>
        </w:numPr>
        <w:spacing w:after="0" w:line="260" w:lineRule="exact"/>
        <w:contextualSpacing w:val="0"/>
      </w:pPr>
      <w:r w:rsidRPr="00796602">
        <w:t>opis verjetnih posledic kršitve varstva osebnih podatkov;</w:t>
      </w:r>
    </w:p>
    <w:p w14:paraId="22F1D7AF" w14:textId="77777777" w:rsidR="009F578A" w:rsidRPr="00796602" w:rsidRDefault="009F578A" w:rsidP="009F578A">
      <w:pPr>
        <w:pStyle w:val="Odstavekseznama"/>
        <w:numPr>
          <w:ilvl w:val="0"/>
          <w:numId w:val="18"/>
        </w:numPr>
        <w:spacing w:after="0" w:line="260" w:lineRule="exact"/>
        <w:contextualSpacing w:val="0"/>
      </w:pPr>
      <w:r w:rsidRPr="00796602">
        <w:t>opis ukrepov, ki jih obdelovalec sprejme ali katerih sprejetje predlaga za obravnavanje kršitve varstva osebnih podatkov, pa tudi ukrepov za ublažitev morebitnih škodljivih učinkov kršitve, če je to ustrezno.</w:t>
      </w:r>
    </w:p>
    <w:p w14:paraId="32EC2C77" w14:textId="77777777" w:rsidR="009F578A" w:rsidRDefault="009F578A" w:rsidP="009F578A">
      <w:pPr>
        <w:spacing w:line="260" w:lineRule="exact"/>
      </w:pPr>
    </w:p>
    <w:p w14:paraId="2972AD8B" w14:textId="77777777" w:rsidR="009F578A" w:rsidRDefault="009F578A" w:rsidP="009F578A">
      <w:pPr>
        <w:spacing w:line="260" w:lineRule="exact"/>
      </w:pPr>
    </w:p>
    <w:p w14:paraId="2F787EF2" w14:textId="77777777" w:rsidR="009F578A" w:rsidRPr="00796602" w:rsidRDefault="009F578A" w:rsidP="009F578A">
      <w:pPr>
        <w:spacing w:line="260" w:lineRule="exact"/>
      </w:pPr>
    </w:p>
    <w:p w14:paraId="3CAACE66" w14:textId="77777777" w:rsidR="009F578A" w:rsidRPr="00796602" w:rsidRDefault="009F578A" w:rsidP="009F578A">
      <w:pPr>
        <w:spacing w:line="260" w:lineRule="exact"/>
      </w:pPr>
      <w:r w:rsidRPr="00796602">
        <w:rPr>
          <w:u w:val="single"/>
        </w:rPr>
        <w:lastRenderedPageBreak/>
        <w:t>POSTOPEK, KI GA MORA UPOŠTEVATI OBDELOVALEC PRI NUDENJU POMOČI UPRAVLJAVCU PRI IZPOLNJEVANJU OBVEZNOSTI UPRAVLJAVCA GLEDE OBVEŠČANJA POSAMEZNIKOV O KRŠITVAH VARNOSTI OSEBNIH PODATKOV</w:t>
      </w:r>
      <w:r w:rsidRPr="00796602">
        <w:t>:</w:t>
      </w:r>
    </w:p>
    <w:p w14:paraId="7FBCF9A4" w14:textId="77777777" w:rsidR="009F578A" w:rsidRPr="00796602" w:rsidRDefault="009F578A" w:rsidP="009F578A">
      <w:pPr>
        <w:spacing w:line="260" w:lineRule="exact"/>
      </w:pPr>
      <w:r w:rsidRPr="00796602">
        <w:t xml:space="preserve">Obdelovalec lahko izdela seznam posameznikov in njihovih naslovov, na katere se nanaša morebitna kršitev ter ga posredovati upravljavcu. </w:t>
      </w:r>
    </w:p>
    <w:p w14:paraId="0FC1F993" w14:textId="77777777" w:rsidR="009F578A" w:rsidRDefault="009F578A" w:rsidP="009F578A">
      <w:pPr>
        <w:spacing w:line="260" w:lineRule="exact"/>
        <w:rPr>
          <w:u w:val="single"/>
        </w:rPr>
      </w:pPr>
    </w:p>
    <w:p w14:paraId="1F902C95" w14:textId="77777777" w:rsidR="009F578A" w:rsidRPr="00796602" w:rsidRDefault="009F578A" w:rsidP="009F578A">
      <w:pPr>
        <w:spacing w:line="260" w:lineRule="exact"/>
      </w:pPr>
      <w:r w:rsidRPr="00796602">
        <w:rPr>
          <w:u w:val="single"/>
        </w:rPr>
        <w:t>POSTOPEK, KI GA MORA UPOŠTEVATI OBDELOVALEC PRI NUDENJU POMOČI PRI IZPOLNJEVANJU OBVEZNOSTI UPRAVLJAVCA GLEDE IZVAJANJA OCEN UČINKOV V ZVEZI Z VARSTVOM PODATKOV IN MOREBITNEGA PREDHODNEGA POSVETOVANJA Z NADZORNIM ORGANOM</w:t>
      </w:r>
      <w:r w:rsidRPr="00796602">
        <w:t>:</w:t>
      </w:r>
    </w:p>
    <w:p w14:paraId="790B2219" w14:textId="77777777" w:rsidR="009F578A" w:rsidRPr="00796602" w:rsidRDefault="009F578A" w:rsidP="009F578A">
      <w:pPr>
        <w:spacing w:line="260" w:lineRule="exact"/>
      </w:pPr>
      <w:r w:rsidRPr="00796602">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3B280E58" w14:textId="77777777" w:rsidR="009F578A" w:rsidRDefault="009F578A" w:rsidP="009F578A">
      <w:pPr>
        <w:spacing w:line="260" w:lineRule="exact"/>
        <w:rPr>
          <w:b/>
          <w:bCs/>
        </w:rPr>
      </w:pPr>
    </w:p>
    <w:p w14:paraId="0ABB2A27" w14:textId="77777777" w:rsidR="009F578A" w:rsidRPr="00796602" w:rsidRDefault="009F578A" w:rsidP="009F578A">
      <w:pPr>
        <w:spacing w:line="260" w:lineRule="exact"/>
      </w:pPr>
      <w:r w:rsidRPr="00796602">
        <w:rPr>
          <w:b/>
          <w:bCs/>
        </w:rPr>
        <w:t xml:space="preserve">5.4 Roki hrambe podatkov/postopki izbrisa podatkov </w:t>
      </w:r>
    </w:p>
    <w:p w14:paraId="494CC806" w14:textId="77777777" w:rsidR="009F578A" w:rsidRDefault="009F578A" w:rsidP="009F578A">
      <w:pPr>
        <w:spacing w:line="260" w:lineRule="exact"/>
      </w:pPr>
    </w:p>
    <w:p w14:paraId="21A26E51" w14:textId="77777777" w:rsidR="009F578A" w:rsidRPr="00796602" w:rsidRDefault="009F578A" w:rsidP="009F578A">
      <w:pPr>
        <w:spacing w:line="260" w:lineRule="exact"/>
      </w:pPr>
      <w:r w:rsidRPr="00796602">
        <w:t xml:space="preserve">V poštev pride rok hrambe glede na trajanje pogodbe, kot izhaja iz 37. člena te pogodbe v zvezi s 43. členom. </w:t>
      </w:r>
    </w:p>
    <w:p w14:paraId="6F6ECE9F" w14:textId="77777777" w:rsidR="009F578A" w:rsidRDefault="009F578A" w:rsidP="009F578A">
      <w:pPr>
        <w:spacing w:line="260" w:lineRule="exact"/>
        <w:rPr>
          <w:b/>
          <w:bCs/>
        </w:rPr>
      </w:pPr>
    </w:p>
    <w:p w14:paraId="08F9A89E" w14:textId="77777777" w:rsidR="009F578A" w:rsidRPr="00796602" w:rsidRDefault="009F578A" w:rsidP="009F578A">
      <w:pPr>
        <w:spacing w:line="260" w:lineRule="exact"/>
      </w:pPr>
      <w:r w:rsidRPr="00796602">
        <w:rPr>
          <w:b/>
          <w:bCs/>
        </w:rPr>
        <w:t>5.5 Lokacija obdelave podatkov</w:t>
      </w:r>
    </w:p>
    <w:p w14:paraId="6CC67CCD" w14:textId="77777777" w:rsidR="009F578A" w:rsidRDefault="009F578A" w:rsidP="009F578A">
      <w:pPr>
        <w:spacing w:line="260" w:lineRule="exact"/>
      </w:pPr>
    </w:p>
    <w:p w14:paraId="15AEC8A6" w14:textId="77777777" w:rsidR="009F578A" w:rsidRPr="00796602" w:rsidRDefault="009F578A" w:rsidP="009F578A">
      <w:pPr>
        <w:spacing w:line="260" w:lineRule="exact"/>
      </w:pPr>
      <w:r w:rsidRPr="00796602">
        <w:t>Obdelava osebnih podatkov skladno z dogovorom/s pogodbo ne sme potekati na drugih lokacijah, razen naslednjih brez predhodne pisne odobritve upravljavca:</w:t>
      </w:r>
    </w:p>
    <w:p w14:paraId="6D544BAA" w14:textId="77777777" w:rsidR="009F578A" w:rsidRPr="00796602" w:rsidRDefault="009F578A" w:rsidP="009F578A">
      <w:pPr>
        <w:spacing w:line="260" w:lineRule="exact"/>
        <w:ind w:left="720"/>
        <w:contextualSpacing/>
      </w:pPr>
    </w:p>
    <w:p w14:paraId="55E79DE9" w14:textId="77777777" w:rsidR="009F578A" w:rsidRPr="00796602" w:rsidRDefault="009F578A" w:rsidP="009F578A">
      <w:pPr>
        <w:spacing w:line="260" w:lineRule="exact"/>
      </w:pPr>
      <w:r w:rsidRPr="00796602">
        <w:rPr>
          <w:b/>
          <w:bCs/>
        </w:rPr>
        <w:t xml:space="preserve">5.6 Navodilo glede prenosa osebnih podatkov v tretje države </w:t>
      </w:r>
    </w:p>
    <w:p w14:paraId="31A1D5E0" w14:textId="77777777" w:rsidR="009F578A" w:rsidRDefault="009F578A" w:rsidP="009F578A">
      <w:pPr>
        <w:spacing w:line="260" w:lineRule="exact"/>
      </w:pPr>
    </w:p>
    <w:p w14:paraId="2896D13C" w14:textId="77777777" w:rsidR="009F578A" w:rsidRPr="00796602" w:rsidRDefault="009F578A" w:rsidP="009F578A">
      <w:pPr>
        <w:spacing w:line="260" w:lineRule="exact"/>
      </w:pPr>
      <w:r w:rsidRPr="00796602">
        <w:t xml:space="preserve">V konkretnem primeru se podatki ne prenašajo v tretje države v smislu obdelave osebnih podatkov. </w:t>
      </w:r>
    </w:p>
    <w:p w14:paraId="3CE5C2FD" w14:textId="77777777" w:rsidR="009F578A" w:rsidRDefault="009F578A" w:rsidP="009F578A">
      <w:pPr>
        <w:spacing w:line="260" w:lineRule="exact"/>
        <w:rPr>
          <w:b/>
          <w:bCs/>
        </w:rPr>
      </w:pPr>
    </w:p>
    <w:p w14:paraId="557635BB" w14:textId="77777777" w:rsidR="009F578A" w:rsidRPr="00796602" w:rsidRDefault="009F578A" w:rsidP="009F578A">
      <w:pPr>
        <w:spacing w:line="260" w:lineRule="exact"/>
      </w:pPr>
      <w:r w:rsidRPr="00796602">
        <w:rPr>
          <w:b/>
          <w:bCs/>
        </w:rPr>
        <w:t>5.7 Postopki izvajanja pregledov s strani upravljavca, vključno z izvajanjem pregledov, nad obdelavami osebnih podatkov pri obdelovalcu</w:t>
      </w:r>
    </w:p>
    <w:p w14:paraId="32F82E43" w14:textId="77777777" w:rsidR="009F578A" w:rsidRDefault="009F578A" w:rsidP="009F578A">
      <w:pPr>
        <w:spacing w:line="260" w:lineRule="exact"/>
      </w:pPr>
    </w:p>
    <w:p w14:paraId="76138652" w14:textId="77777777" w:rsidR="009F578A" w:rsidRPr="00796602" w:rsidRDefault="009F578A" w:rsidP="009F578A">
      <w:pPr>
        <w:spacing w:line="260" w:lineRule="exact"/>
      </w:pPr>
      <w:r w:rsidRPr="00796602">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6614EAA7" w14:textId="77777777" w:rsidR="009F578A" w:rsidRDefault="009F578A" w:rsidP="009F578A">
      <w:pPr>
        <w:spacing w:line="260" w:lineRule="exact"/>
        <w:rPr>
          <w:b/>
          <w:bCs/>
        </w:rPr>
      </w:pPr>
    </w:p>
    <w:p w14:paraId="4B7AF40A" w14:textId="77777777" w:rsidR="009F578A" w:rsidRPr="00796602" w:rsidRDefault="009F578A" w:rsidP="009F578A">
      <w:pPr>
        <w:spacing w:line="260" w:lineRule="exact"/>
      </w:pPr>
      <w:r w:rsidRPr="00796602">
        <w:rPr>
          <w:b/>
          <w:bCs/>
        </w:rPr>
        <w:t>5.8 Če je ustrezno: Postopki izvajanja revizij s stani upravljavca, vključno z izvajanjem pregledov, nad obdelavami osebnih podatkov pri pod-izvajalcu oziroma pod-obdelovalcu</w:t>
      </w:r>
    </w:p>
    <w:p w14:paraId="46F108A3" w14:textId="77777777" w:rsidR="009F578A" w:rsidRDefault="009F578A" w:rsidP="009F578A">
      <w:pPr>
        <w:spacing w:line="260" w:lineRule="exact"/>
      </w:pPr>
    </w:p>
    <w:p w14:paraId="27E5295C" w14:textId="77777777" w:rsidR="009F578A" w:rsidRPr="00774895" w:rsidRDefault="009F578A" w:rsidP="009F578A">
      <w:pPr>
        <w:spacing w:line="260" w:lineRule="exact"/>
      </w:pPr>
      <w:r w:rsidRPr="00796602">
        <w:t>Naloge nadzora pod-izvajalca oziroma pod-obdelovalca zagotavlja obdelovalec na svoje stroške.</w:t>
      </w:r>
    </w:p>
    <w:p w14:paraId="30F27376" w14:textId="77777777" w:rsidR="009F578A" w:rsidRPr="009F578A" w:rsidRDefault="009F578A" w:rsidP="009F578A">
      <w:pPr>
        <w:spacing w:line="240" w:lineRule="exact"/>
        <w:jc w:val="left"/>
      </w:pPr>
    </w:p>
    <w:sectPr w:rsidR="009F578A" w:rsidRPr="009F578A" w:rsidSect="002A6721">
      <w:headerReference w:type="default" r:id="rId11"/>
      <w:footerReference w:type="default" r:id="rId12"/>
      <w:headerReference w:type="first" r:id="rId13"/>
      <w:pgSz w:w="11906" w:h="16838" w:code="9"/>
      <w:pgMar w:top="851"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E8615" w14:textId="77777777" w:rsidR="003F7BC0" w:rsidRDefault="003F7BC0" w:rsidP="009060FB">
      <w:r>
        <w:separator/>
      </w:r>
    </w:p>
    <w:p w14:paraId="3EEA8203" w14:textId="77777777" w:rsidR="003F7BC0" w:rsidRDefault="003F7BC0" w:rsidP="009060FB"/>
  </w:endnote>
  <w:endnote w:type="continuationSeparator" w:id="0">
    <w:p w14:paraId="6B286F81" w14:textId="77777777" w:rsidR="003F7BC0" w:rsidRDefault="003F7BC0" w:rsidP="009060FB">
      <w:r>
        <w:continuationSeparator/>
      </w:r>
    </w:p>
    <w:p w14:paraId="094AA958" w14:textId="77777777" w:rsidR="003F7BC0" w:rsidRDefault="003F7BC0" w:rsidP="0090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3109D" w14:textId="7BBDC682" w:rsidR="008136B2" w:rsidRPr="00715803" w:rsidRDefault="008136B2" w:rsidP="002F0B80">
    <w:pPr>
      <w:pStyle w:val="Noga"/>
      <w:pBdr>
        <w:top w:val="single" w:sz="4" w:space="1" w:color="auto"/>
      </w:pBdr>
    </w:pPr>
    <w:r w:rsidRPr="001C3623">
      <w:rPr>
        <w:sz w:val="16"/>
        <w:szCs w:val="16"/>
      </w:rPr>
      <w:t>OD</w:t>
    </w:r>
    <w:r w:rsidR="00233A7D">
      <w:rPr>
        <w:sz w:val="16"/>
        <w:szCs w:val="16"/>
      </w:rPr>
      <w:t>e</w:t>
    </w:r>
    <w:r w:rsidR="00202307">
      <w:rPr>
        <w:sz w:val="16"/>
        <w:szCs w:val="16"/>
      </w:rPr>
      <w:t>UPRAVA</w:t>
    </w:r>
    <w:r w:rsidRPr="001C3623">
      <w:rPr>
        <w:sz w:val="16"/>
        <w:szCs w:val="16"/>
      </w:rPr>
      <w:t>-</w:t>
    </w:r>
    <w:r w:rsidR="00233A7D">
      <w:rPr>
        <w:sz w:val="16"/>
        <w:szCs w:val="16"/>
      </w:rPr>
      <w:t>2</w:t>
    </w:r>
    <w:r w:rsidR="00202307">
      <w:rPr>
        <w:sz w:val="16"/>
        <w:szCs w:val="16"/>
      </w:rPr>
      <w:t>7</w:t>
    </w:r>
    <w:r w:rsidRPr="001C3623">
      <w:rPr>
        <w:sz w:val="16"/>
        <w:szCs w:val="16"/>
      </w:rPr>
      <w:t>/202</w:t>
    </w:r>
    <w:r w:rsidR="00233A7D">
      <w:rPr>
        <w:sz w:val="16"/>
        <w:szCs w:val="16"/>
      </w:rPr>
      <w:t>2</w:t>
    </w:r>
    <w:r w:rsidRPr="00A71E5A">
      <w:rPr>
        <w:sz w:val="16"/>
        <w:szCs w:val="16"/>
      </w:rPr>
      <w:tab/>
    </w:r>
    <w:r w:rsidRPr="00A71E5A">
      <w:rPr>
        <w:sz w:val="16"/>
        <w:szCs w:val="16"/>
      </w:rPr>
      <w:tab/>
      <w:t xml:space="preserve">Stran </w:t>
    </w:r>
    <w:r w:rsidRPr="00A71E5A">
      <w:rPr>
        <w:sz w:val="16"/>
        <w:szCs w:val="16"/>
      </w:rPr>
      <w:fldChar w:fldCharType="begin"/>
    </w:r>
    <w:r w:rsidRPr="00A71E5A">
      <w:rPr>
        <w:sz w:val="16"/>
        <w:szCs w:val="16"/>
      </w:rPr>
      <w:instrText xml:space="preserve"> PAGE </w:instrText>
    </w:r>
    <w:r w:rsidRPr="00A71E5A">
      <w:rPr>
        <w:sz w:val="16"/>
        <w:szCs w:val="16"/>
      </w:rPr>
      <w:fldChar w:fldCharType="separate"/>
    </w:r>
    <w:r>
      <w:rPr>
        <w:sz w:val="16"/>
        <w:szCs w:val="16"/>
      </w:rPr>
      <w:t>1</w:t>
    </w:r>
    <w:r w:rsidRPr="00A71E5A">
      <w:rPr>
        <w:sz w:val="16"/>
        <w:szCs w:val="16"/>
      </w:rPr>
      <w:fldChar w:fldCharType="end"/>
    </w:r>
    <w:r w:rsidRPr="00A71E5A">
      <w:rPr>
        <w:sz w:val="16"/>
        <w:szCs w:val="16"/>
      </w:rPr>
      <w:t xml:space="preserve"> od </w:t>
    </w:r>
    <w:r w:rsidRPr="00A71E5A">
      <w:rPr>
        <w:sz w:val="16"/>
        <w:szCs w:val="16"/>
      </w:rPr>
      <w:fldChar w:fldCharType="begin"/>
    </w:r>
    <w:r w:rsidRPr="00A71E5A">
      <w:rPr>
        <w:sz w:val="16"/>
        <w:szCs w:val="16"/>
      </w:rPr>
      <w:instrText xml:space="preserve"> NUMPAGES </w:instrText>
    </w:r>
    <w:r w:rsidRPr="00A71E5A">
      <w:rPr>
        <w:sz w:val="16"/>
        <w:szCs w:val="16"/>
      </w:rPr>
      <w:fldChar w:fldCharType="separate"/>
    </w:r>
    <w:r>
      <w:rPr>
        <w:sz w:val="16"/>
        <w:szCs w:val="16"/>
      </w:rPr>
      <w:t>14</w:t>
    </w:r>
    <w:r w:rsidRPr="00A71E5A">
      <w:rPr>
        <w:sz w:val="16"/>
        <w:szCs w:val="16"/>
      </w:rPr>
      <w:fldChar w:fldCharType="end"/>
    </w:r>
  </w:p>
  <w:p w14:paraId="059979D0" w14:textId="1FBBEF88" w:rsidR="008136B2" w:rsidRDefault="008136B2"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AB9EF" w14:textId="77777777" w:rsidR="003F7BC0" w:rsidRDefault="003F7BC0" w:rsidP="009060FB">
      <w:r>
        <w:separator/>
      </w:r>
    </w:p>
    <w:p w14:paraId="6BCBE0B6" w14:textId="77777777" w:rsidR="003F7BC0" w:rsidRDefault="003F7BC0" w:rsidP="009060FB"/>
  </w:footnote>
  <w:footnote w:type="continuationSeparator" w:id="0">
    <w:p w14:paraId="36B775D2" w14:textId="77777777" w:rsidR="003F7BC0" w:rsidRDefault="003F7BC0" w:rsidP="009060FB">
      <w:r>
        <w:continuationSeparator/>
      </w:r>
    </w:p>
    <w:p w14:paraId="372FCCC3" w14:textId="77777777" w:rsidR="003F7BC0" w:rsidRDefault="003F7BC0" w:rsidP="0090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86C6B" w14:textId="7E0FB35D" w:rsidR="008136B2" w:rsidRPr="002F0B80" w:rsidRDefault="002A6721" w:rsidP="002F0B80">
    <w:pPr>
      <w:pStyle w:val="Glava"/>
      <w:pBdr>
        <w:bottom w:val="single" w:sz="4" w:space="1" w:color="auto"/>
      </w:pBdr>
      <w:rPr>
        <w:sz w:val="18"/>
        <w:szCs w:val="18"/>
      </w:rPr>
    </w:pPr>
    <w:r>
      <w:rPr>
        <w:sz w:val="18"/>
        <w:szCs w:val="18"/>
      </w:rPr>
      <w:t xml:space="preserve">Osnutek </w:t>
    </w:r>
    <w:r w:rsidR="008136B2" w:rsidRPr="002F0B80">
      <w:rPr>
        <w:sz w:val="18"/>
        <w:szCs w:val="18"/>
      </w:rPr>
      <w:t>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3482D" w14:textId="439BB0A4" w:rsidR="002A6721" w:rsidRDefault="002A6721" w:rsidP="002A6721">
    <w:pPr>
      <w:pStyle w:val="Glava"/>
      <w:pBdr>
        <w:bottom w:val="single" w:sz="4" w:space="1" w:color="auto"/>
      </w:pBdr>
    </w:pPr>
    <w:r>
      <w:t>Osnutek pogodbe</w:t>
    </w:r>
  </w:p>
  <w:p w14:paraId="5A95A357" w14:textId="66B8D56A" w:rsidR="008136B2" w:rsidRDefault="008136B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numFmt w:val="bullet"/>
      <w:lvlText w:val="-"/>
      <w:lvlJc w:val="left"/>
      <w:pPr>
        <w:tabs>
          <w:tab w:val="num" w:pos="-76"/>
        </w:tabs>
        <w:ind w:left="1004" w:hanging="720"/>
      </w:pPr>
      <w:rPr>
        <w:rFonts w:ascii="Verdana" w:hAnsi="Verdana" w:cs="Arial" w:hint="default"/>
        <w:color w:val="000000"/>
        <w:sz w:val="20"/>
        <w:szCs w:val="20"/>
        <w:shd w:val="clear" w:color="auto" w:fill="C0C0C0"/>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3"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4"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8E14E82"/>
    <w:multiLevelType w:val="hybridMultilevel"/>
    <w:tmpl w:val="2C68F9E8"/>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BE51D1"/>
    <w:multiLevelType w:val="hybridMultilevel"/>
    <w:tmpl w:val="FD506F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1" w15:restartNumberingAfterBreak="0">
    <w:nsid w:val="25461E2F"/>
    <w:multiLevelType w:val="hybridMultilevel"/>
    <w:tmpl w:val="3222B2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F982246"/>
    <w:multiLevelType w:val="hybridMultilevel"/>
    <w:tmpl w:val="21AE840E"/>
    <w:lvl w:ilvl="0" w:tplc="04240001">
      <w:start w:val="1"/>
      <w:numFmt w:val="bullet"/>
      <w:lvlText w:val=""/>
      <w:lvlJc w:val="left"/>
      <w:pPr>
        <w:ind w:left="720" w:hanging="360"/>
      </w:pPr>
      <w:rPr>
        <w:rFonts w:ascii="Symbol" w:hAnsi="Symbol" w:hint="default"/>
        <w:b/>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2B33A5D"/>
    <w:multiLevelType w:val="hybridMultilevel"/>
    <w:tmpl w:val="8E84E2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94305F"/>
    <w:multiLevelType w:val="hybridMultilevel"/>
    <w:tmpl w:val="B9CAFC70"/>
    <w:lvl w:ilvl="0" w:tplc="D9C2AA56">
      <w:start w:val="1"/>
      <w:numFmt w:val="decimal"/>
      <w:pStyle w:val="len"/>
      <w:lvlText w:val="%1. člen"/>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2BD218B"/>
    <w:multiLevelType w:val="hybridMultilevel"/>
    <w:tmpl w:val="1C2ADC8A"/>
    <w:lvl w:ilvl="0" w:tplc="4B6AAE52">
      <w:start w:val="3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A37881"/>
    <w:multiLevelType w:val="hybridMultilevel"/>
    <w:tmpl w:val="A36CD632"/>
    <w:lvl w:ilvl="0" w:tplc="DBDAF44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752BC4"/>
    <w:multiLevelType w:val="hybridMultilevel"/>
    <w:tmpl w:val="560EDC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7C2987"/>
    <w:multiLevelType w:val="hybridMultilevel"/>
    <w:tmpl w:val="4BCC4DA8"/>
    <w:lvl w:ilvl="0" w:tplc="9A40FC00">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4AED1DCD"/>
    <w:multiLevelType w:val="hybridMultilevel"/>
    <w:tmpl w:val="12803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3" w15:restartNumberingAfterBreak="0">
    <w:nsid w:val="55C951A5"/>
    <w:multiLevelType w:val="hybridMultilevel"/>
    <w:tmpl w:val="AAA2914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5D34016"/>
    <w:multiLevelType w:val="hybridMultilevel"/>
    <w:tmpl w:val="324A965E"/>
    <w:lvl w:ilvl="0" w:tplc="FFFFFFFF">
      <w:start w:val="8"/>
      <w:numFmt w:val="bullet"/>
      <w:pStyle w:val="Odstavekseznama"/>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5"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91405A"/>
    <w:multiLevelType w:val="hybridMultilevel"/>
    <w:tmpl w:val="0A68A2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8E176A"/>
    <w:multiLevelType w:val="hybridMultilevel"/>
    <w:tmpl w:val="75CE058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B2C33CF"/>
    <w:multiLevelType w:val="hybridMultilevel"/>
    <w:tmpl w:val="6EF2AD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F5E38C7"/>
    <w:multiLevelType w:val="hybridMultilevel"/>
    <w:tmpl w:val="E00E38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B05409D"/>
    <w:multiLevelType w:val="hybridMultilevel"/>
    <w:tmpl w:val="244C0420"/>
    <w:lvl w:ilvl="0" w:tplc="B7F0016E">
      <w:start w:val="1"/>
      <w:numFmt w:val="bullet"/>
      <w:lvlText w:val="-"/>
      <w:lvlJc w:val="left"/>
      <w:pPr>
        <w:ind w:left="780" w:hanging="360"/>
      </w:pPr>
      <w:rPr>
        <w:rFonts w:ascii="Calibri" w:eastAsia="Times New Roman" w:hAnsi="Calibri"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3" w15:restartNumberingAfterBreak="0">
    <w:nsid w:val="7DFE3B16"/>
    <w:multiLevelType w:val="hybridMultilevel"/>
    <w:tmpl w:val="C0EEF1A6"/>
    <w:lvl w:ilvl="0" w:tplc="73FE55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20"/>
  </w:num>
  <w:num w:numId="3">
    <w:abstractNumId w:val="23"/>
  </w:num>
  <w:num w:numId="4">
    <w:abstractNumId w:val="12"/>
  </w:num>
  <w:num w:numId="5">
    <w:abstractNumId w:val="6"/>
  </w:num>
  <w:num w:numId="6">
    <w:abstractNumId w:val="10"/>
  </w:num>
  <w:num w:numId="7">
    <w:abstractNumId w:val="15"/>
  </w:num>
  <w:num w:numId="8">
    <w:abstractNumId w:val="4"/>
  </w:num>
  <w:num w:numId="9">
    <w:abstractNumId w:val="27"/>
  </w:num>
  <w:num w:numId="10">
    <w:abstractNumId w:val="5"/>
  </w:num>
  <w:num w:numId="11">
    <w:abstractNumId w:val="33"/>
  </w:num>
  <w:num w:numId="12">
    <w:abstractNumId w:val="22"/>
  </w:num>
  <w:num w:numId="13">
    <w:abstractNumId w:val="8"/>
  </w:num>
  <w:num w:numId="14">
    <w:abstractNumId w:val="17"/>
  </w:num>
  <w:num w:numId="15">
    <w:abstractNumId w:val="28"/>
  </w:num>
  <w:num w:numId="16">
    <w:abstractNumId w:val="2"/>
  </w:num>
  <w:num w:numId="17">
    <w:abstractNumId w:val="0"/>
  </w:num>
  <w:num w:numId="18">
    <w:abstractNumId w:val="25"/>
  </w:num>
  <w:num w:numId="19">
    <w:abstractNumId w:val="19"/>
  </w:num>
  <w:num w:numId="20">
    <w:abstractNumId w:val="21"/>
  </w:num>
  <w:num w:numId="21">
    <w:abstractNumId w:val="11"/>
  </w:num>
  <w:num w:numId="22">
    <w:abstractNumId w:val="7"/>
  </w:num>
  <w:num w:numId="23">
    <w:abstractNumId w:val="29"/>
  </w:num>
  <w:num w:numId="24">
    <w:abstractNumId w:val="9"/>
  </w:num>
  <w:num w:numId="25">
    <w:abstractNumId w:val="31"/>
  </w:num>
  <w:num w:numId="26">
    <w:abstractNumId w:val="30"/>
  </w:num>
  <w:num w:numId="27">
    <w:abstractNumId w:val="16"/>
  </w:num>
  <w:num w:numId="28">
    <w:abstractNumId w:val="24"/>
  </w:num>
  <w:num w:numId="29">
    <w:abstractNumId w:val="15"/>
  </w:num>
  <w:num w:numId="30">
    <w:abstractNumId w:val="15"/>
  </w:num>
  <w:num w:numId="31">
    <w:abstractNumId w:val="15"/>
  </w:num>
  <w:num w:numId="32">
    <w:abstractNumId w:val="24"/>
  </w:num>
  <w:num w:numId="33">
    <w:abstractNumId w:val="24"/>
  </w:num>
  <w:num w:numId="34">
    <w:abstractNumId w:val="24"/>
  </w:num>
  <w:num w:numId="35">
    <w:abstractNumId w:val="24"/>
  </w:num>
  <w:num w:numId="36">
    <w:abstractNumId w:val="24"/>
  </w:num>
  <w:num w:numId="37">
    <w:abstractNumId w:val="24"/>
  </w:num>
  <w:num w:numId="38">
    <w:abstractNumId w:val="24"/>
  </w:num>
  <w:num w:numId="39">
    <w:abstractNumId w:val="24"/>
  </w:num>
  <w:num w:numId="40">
    <w:abstractNumId w:val="24"/>
  </w:num>
  <w:num w:numId="41">
    <w:abstractNumId w:val="24"/>
  </w:num>
  <w:num w:numId="42">
    <w:abstractNumId w:val="24"/>
  </w:num>
  <w:num w:numId="43">
    <w:abstractNumId w:val="24"/>
  </w:num>
  <w:num w:numId="44">
    <w:abstractNumId w:val="24"/>
  </w:num>
  <w:num w:numId="45">
    <w:abstractNumId w:val="26"/>
  </w:num>
  <w:num w:numId="46">
    <w:abstractNumId w:val="18"/>
  </w:num>
  <w:num w:numId="47">
    <w:abstractNumId w:val="32"/>
  </w:num>
  <w:num w:numId="48">
    <w:abstractNumId w:val="13"/>
  </w:num>
  <w:num w:numId="49">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0E58"/>
    <w:rsid w:val="00001781"/>
    <w:rsid w:val="00003566"/>
    <w:rsid w:val="00005BB1"/>
    <w:rsid w:val="000067C9"/>
    <w:rsid w:val="00010BC3"/>
    <w:rsid w:val="0001135A"/>
    <w:rsid w:val="00014913"/>
    <w:rsid w:val="00014EC9"/>
    <w:rsid w:val="000155BB"/>
    <w:rsid w:val="000175C1"/>
    <w:rsid w:val="00021F97"/>
    <w:rsid w:val="00023791"/>
    <w:rsid w:val="000245E2"/>
    <w:rsid w:val="0002493A"/>
    <w:rsid w:val="00025DEC"/>
    <w:rsid w:val="0002680F"/>
    <w:rsid w:val="00026A54"/>
    <w:rsid w:val="0003192C"/>
    <w:rsid w:val="000319EF"/>
    <w:rsid w:val="00032879"/>
    <w:rsid w:val="00034BD1"/>
    <w:rsid w:val="00035B74"/>
    <w:rsid w:val="00035C2B"/>
    <w:rsid w:val="0004106C"/>
    <w:rsid w:val="00041762"/>
    <w:rsid w:val="00043BFE"/>
    <w:rsid w:val="00046BB1"/>
    <w:rsid w:val="00046D3C"/>
    <w:rsid w:val="00047D22"/>
    <w:rsid w:val="00050D47"/>
    <w:rsid w:val="0005487D"/>
    <w:rsid w:val="000558A9"/>
    <w:rsid w:val="000602C0"/>
    <w:rsid w:val="000602F3"/>
    <w:rsid w:val="00060E93"/>
    <w:rsid w:val="00061B03"/>
    <w:rsid w:val="00063865"/>
    <w:rsid w:val="00063BD0"/>
    <w:rsid w:val="00064C13"/>
    <w:rsid w:val="00065E2E"/>
    <w:rsid w:val="000703AD"/>
    <w:rsid w:val="00071534"/>
    <w:rsid w:val="00072FBC"/>
    <w:rsid w:val="00077281"/>
    <w:rsid w:val="00080E94"/>
    <w:rsid w:val="000814F4"/>
    <w:rsid w:val="00082749"/>
    <w:rsid w:val="00083D23"/>
    <w:rsid w:val="00087F3E"/>
    <w:rsid w:val="00090770"/>
    <w:rsid w:val="000917D1"/>
    <w:rsid w:val="00091B2A"/>
    <w:rsid w:val="000962CB"/>
    <w:rsid w:val="0009715A"/>
    <w:rsid w:val="000A03C9"/>
    <w:rsid w:val="000A1794"/>
    <w:rsid w:val="000A2714"/>
    <w:rsid w:val="000A4EAF"/>
    <w:rsid w:val="000A5994"/>
    <w:rsid w:val="000A6325"/>
    <w:rsid w:val="000A66D1"/>
    <w:rsid w:val="000B0920"/>
    <w:rsid w:val="000B0BCB"/>
    <w:rsid w:val="000B4941"/>
    <w:rsid w:val="000B4BCB"/>
    <w:rsid w:val="000B4FF2"/>
    <w:rsid w:val="000C001C"/>
    <w:rsid w:val="000C569B"/>
    <w:rsid w:val="000C7C92"/>
    <w:rsid w:val="000D2A51"/>
    <w:rsid w:val="000D493F"/>
    <w:rsid w:val="000D5063"/>
    <w:rsid w:val="000E11EA"/>
    <w:rsid w:val="000E13C9"/>
    <w:rsid w:val="000E2554"/>
    <w:rsid w:val="000E2917"/>
    <w:rsid w:val="000E38C3"/>
    <w:rsid w:val="000E38D6"/>
    <w:rsid w:val="000E486B"/>
    <w:rsid w:val="000E6EDF"/>
    <w:rsid w:val="000E7880"/>
    <w:rsid w:val="000E7B40"/>
    <w:rsid w:val="000F37BD"/>
    <w:rsid w:val="000F5B1D"/>
    <w:rsid w:val="000F6F99"/>
    <w:rsid w:val="001004BA"/>
    <w:rsid w:val="00104447"/>
    <w:rsid w:val="001049CA"/>
    <w:rsid w:val="00104DC9"/>
    <w:rsid w:val="00106183"/>
    <w:rsid w:val="0010680A"/>
    <w:rsid w:val="001076D7"/>
    <w:rsid w:val="00113D3D"/>
    <w:rsid w:val="00114BFB"/>
    <w:rsid w:val="00120427"/>
    <w:rsid w:val="00122647"/>
    <w:rsid w:val="00122992"/>
    <w:rsid w:val="00123AAC"/>
    <w:rsid w:val="00124BF7"/>
    <w:rsid w:val="00124F0E"/>
    <w:rsid w:val="001276A8"/>
    <w:rsid w:val="00130129"/>
    <w:rsid w:val="001305CE"/>
    <w:rsid w:val="0013202B"/>
    <w:rsid w:val="00134C90"/>
    <w:rsid w:val="001361F1"/>
    <w:rsid w:val="001364E7"/>
    <w:rsid w:val="0014652B"/>
    <w:rsid w:val="00147FD4"/>
    <w:rsid w:val="00150F52"/>
    <w:rsid w:val="00156E71"/>
    <w:rsid w:val="00161006"/>
    <w:rsid w:val="00161613"/>
    <w:rsid w:val="00162FB6"/>
    <w:rsid w:val="0016354D"/>
    <w:rsid w:val="00163BF6"/>
    <w:rsid w:val="00164B59"/>
    <w:rsid w:val="00164B84"/>
    <w:rsid w:val="00166BC3"/>
    <w:rsid w:val="00166D30"/>
    <w:rsid w:val="00166E65"/>
    <w:rsid w:val="001678DB"/>
    <w:rsid w:val="001711D2"/>
    <w:rsid w:val="001779C2"/>
    <w:rsid w:val="00181F93"/>
    <w:rsid w:val="001841AE"/>
    <w:rsid w:val="001857CC"/>
    <w:rsid w:val="001879C2"/>
    <w:rsid w:val="0019258A"/>
    <w:rsid w:val="00192A9F"/>
    <w:rsid w:val="00193E6D"/>
    <w:rsid w:val="0019660C"/>
    <w:rsid w:val="001A0789"/>
    <w:rsid w:val="001A27A4"/>
    <w:rsid w:val="001A29CF"/>
    <w:rsid w:val="001A446C"/>
    <w:rsid w:val="001B0873"/>
    <w:rsid w:val="001B142B"/>
    <w:rsid w:val="001B22FC"/>
    <w:rsid w:val="001B5851"/>
    <w:rsid w:val="001B6480"/>
    <w:rsid w:val="001C3623"/>
    <w:rsid w:val="001C72C5"/>
    <w:rsid w:val="001D0ED6"/>
    <w:rsid w:val="001D305B"/>
    <w:rsid w:val="001D5418"/>
    <w:rsid w:val="001E74C7"/>
    <w:rsid w:val="001F1AFA"/>
    <w:rsid w:val="001F23DC"/>
    <w:rsid w:val="001F2F66"/>
    <w:rsid w:val="001F52AB"/>
    <w:rsid w:val="001F7E89"/>
    <w:rsid w:val="002005AA"/>
    <w:rsid w:val="00200695"/>
    <w:rsid w:val="002012E5"/>
    <w:rsid w:val="002014F8"/>
    <w:rsid w:val="00202307"/>
    <w:rsid w:val="0020312A"/>
    <w:rsid w:val="00203F0B"/>
    <w:rsid w:val="002045CA"/>
    <w:rsid w:val="002052A8"/>
    <w:rsid w:val="00205A2B"/>
    <w:rsid w:val="00210696"/>
    <w:rsid w:val="00210910"/>
    <w:rsid w:val="00210DE6"/>
    <w:rsid w:val="00212D9D"/>
    <w:rsid w:val="00216E0C"/>
    <w:rsid w:val="00224DDB"/>
    <w:rsid w:val="002254AB"/>
    <w:rsid w:val="002324D7"/>
    <w:rsid w:val="00233A7D"/>
    <w:rsid w:val="00235326"/>
    <w:rsid w:val="002364F0"/>
    <w:rsid w:val="002365EB"/>
    <w:rsid w:val="002409BC"/>
    <w:rsid w:val="00241F1E"/>
    <w:rsid w:val="002439E1"/>
    <w:rsid w:val="00244020"/>
    <w:rsid w:val="002440C5"/>
    <w:rsid w:val="00246121"/>
    <w:rsid w:val="00247BB9"/>
    <w:rsid w:val="00251CC4"/>
    <w:rsid w:val="00251F9C"/>
    <w:rsid w:val="00252983"/>
    <w:rsid w:val="002529A2"/>
    <w:rsid w:val="00256254"/>
    <w:rsid w:val="00256581"/>
    <w:rsid w:val="002567E9"/>
    <w:rsid w:val="00256AFB"/>
    <w:rsid w:val="0026067F"/>
    <w:rsid w:val="00262DCA"/>
    <w:rsid w:val="00264328"/>
    <w:rsid w:val="00264423"/>
    <w:rsid w:val="002648F4"/>
    <w:rsid w:val="00264E8C"/>
    <w:rsid w:val="00265A40"/>
    <w:rsid w:val="00266675"/>
    <w:rsid w:val="0026756E"/>
    <w:rsid w:val="00270012"/>
    <w:rsid w:val="00272301"/>
    <w:rsid w:val="00275292"/>
    <w:rsid w:val="0028139B"/>
    <w:rsid w:val="00281FED"/>
    <w:rsid w:val="00282E81"/>
    <w:rsid w:val="0029037B"/>
    <w:rsid w:val="00290F80"/>
    <w:rsid w:val="00291FC0"/>
    <w:rsid w:val="002921AB"/>
    <w:rsid w:val="002935FD"/>
    <w:rsid w:val="002941F3"/>
    <w:rsid w:val="002941FA"/>
    <w:rsid w:val="00295631"/>
    <w:rsid w:val="0029610F"/>
    <w:rsid w:val="002A02D4"/>
    <w:rsid w:val="002A078F"/>
    <w:rsid w:val="002A0825"/>
    <w:rsid w:val="002A084D"/>
    <w:rsid w:val="002A17ED"/>
    <w:rsid w:val="002A6721"/>
    <w:rsid w:val="002A79DC"/>
    <w:rsid w:val="002A7EE7"/>
    <w:rsid w:val="002B0D30"/>
    <w:rsid w:val="002B17B5"/>
    <w:rsid w:val="002B4076"/>
    <w:rsid w:val="002B51AF"/>
    <w:rsid w:val="002B5B40"/>
    <w:rsid w:val="002B6061"/>
    <w:rsid w:val="002B6900"/>
    <w:rsid w:val="002C1485"/>
    <w:rsid w:val="002C148B"/>
    <w:rsid w:val="002C2C8C"/>
    <w:rsid w:val="002C415E"/>
    <w:rsid w:val="002D46C6"/>
    <w:rsid w:val="002D4779"/>
    <w:rsid w:val="002E22EF"/>
    <w:rsid w:val="002E2AF8"/>
    <w:rsid w:val="002E306A"/>
    <w:rsid w:val="002E4660"/>
    <w:rsid w:val="002E4952"/>
    <w:rsid w:val="002E7943"/>
    <w:rsid w:val="002F0B80"/>
    <w:rsid w:val="002F3AE0"/>
    <w:rsid w:val="002F3F50"/>
    <w:rsid w:val="002F45A1"/>
    <w:rsid w:val="002F6ABC"/>
    <w:rsid w:val="00300F12"/>
    <w:rsid w:val="00304D0D"/>
    <w:rsid w:val="00304D1D"/>
    <w:rsid w:val="00304DE7"/>
    <w:rsid w:val="0030580B"/>
    <w:rsid w:val="00307541"/>
    <w:rsid w:val="00310C04"/>
    <w:rsid w:val="00310F7E"/>
    <w:rsid w:val="003112A7"/>
    <w:rsid w:val="003131C9"/>
    <w:rsid w:val="00313771"/>
    <w:rsid w:val="0031450B"/>
    <w:rsid w:val="003156B0"/>
    <w:rsid w:val="00316FAC"/>
    <w:rsid w:val="003174E8"/>
    <w:rsid w:val="00321619"/>
    <w:rsid w:val="00322FED"/>
    <w:rsid w:val="0032358A"/>
    <w:rsid w:val="00323933"/>
    <w:rsid w:val="00325101"/>
    <w:rsid w:val="00325BFB"/>
    <w:rsid w:val="00330A93"/>
    <w:rsid w:val="00330CBC"/>
    <w:rsid w:val="00332055"/>
    <w:rsid w:val="003331B6"/>
    <w:rsid w:val="00334834"/>
    <w:rsid w:val="003353EF"/>
    <w:rsid w:val="003370D3"/>
    <w:rsid w:val="00340CF7"/>
    <w:rsid w:val="00341ABF"/>
    <w:rsid w:val="00341CA3"/>
    <w:rsid w:val="00343299"/>
    <w:rsid w:val="0034367B"/>
    <w:rsid w:val="00343871"/>
    <w:rsid w:val="003440EE"/>
    <w:rsid w:val="003507C0"/>
    <w:rsid w:val="00351E60"/>
    <w:rsid w:val="00353D11"/>
    <w:rsid w:val="00354A8B"/>
    <w:rsid w:val="00360D3B"/>
    <w:rsid w:val="00362901"/>
    <w:rsid w:val="00362F7A"/>
    <w:rsid w:val="0036308C"/>
    <w:rsid w:val="003632F4"/>
    <w:rsid w:val="003644D4"/>
    <w:rsid w:val="00365F6A"/>
    <w:rsid w:val="0036760C"/>
    <w:rsid w:val="00370A0E"/>
    <w:rsid w:val="00377FA1"/>
    <w:rsid w:val="003823D4"/>
    <w:rsid w:val="00382686"/>
    <w:rsid w:val="0038289D"/>
    <w:rsid w:val="003831F4"/>
    <w:rsid w:val="003836FD"/>
    <w:rsid w:val="0038565D"/>
    <w:rsid w:val="0038748F"/>
    <w:rsid w:val="00387E3C"/>
    <w:rsid w:val="00387F24"/>
    <w:rsid w:val="003906E1"/>
    <w:rsid w:val="0039327F"/>
    <w:rsid w:val="00394375"/>
    <w:rsid w:val="00396871"/>
    <w:rsid w:val="00397503"/>
    <w:rsid w:val="00397682"/>
    <w:rsid w:val="0039781E"/>
    <w:rsid w:val="003A050D"/>
    <w:rsid w:val="003A229E"/>
    <w:rsid w:val="003A2E37"/>
    <w:rsid w:val="003A54CC"/>
    <w:rsid w:val="003B564A"/>
    <w:rsid w:val="003B5B5B"/>
    <w:rsid w:val="003B5FA5"/>
    <w:rsid w:val="003B6625"/>
    <w:rsid w:val="003B69D1"/>
    <w:rsid w:val="003B6EC2"/>
    <w:rsid w:val="003C0001"/>
    <w:rsid w:val="003C09C9"/>
    <w:rsid w:val="003C0CCA"/>
    <w:rsid w:val="003C173C"/>
    <w:rsid w:val="003C26A9"/>
    <w:rsid w:val="003C3A61"/>
    <w:rsid w:val="003C4B61"/>
    <w:rsid w:val="003C73B5"/>
    <w:rsid w:val="003D3307"/>
    <w:rsid w:val="003D3AC6"/>
    <w:rsid w:val="003D5FF9"/>
    <w:rsid w:val="003D7D0A"/>
    <w:rsid w:val="003E18E3"/>
    <w:rsid w:val="003E2F57"/>
    <w:rsid w:val="003E4D54"/>
    <w:rsid w:val="003E5CB8"/>
    <w:rsid w:val="003E5F2D"/>
    <w:rsid w:val="003E6BD4"/>
    <w:rsid w:val="003F291B"/>
    <w:rsid w:val="003F67BC"/>
    <w:rsid w:val="003F6871"/>
    <w:rsid w:val="003F7BC0"/>
    <w:rsid w:val="004000D3"/>
    <w:rsid w:val="00403EC6"/>
    <w:rsid w:val="00404F5F"/>
    <w:rsid w:val="00404FEF"/>
    <w:rsid w:val="00405103"/>
    <w:rsid w:val="00413825"/>
    <w:rsid w:val="0041469A"/>
    <w:rsid w:val="004146DC"/>
    <w:rsid w:val="00416070"/>
    <w:rsid w:val="004165C4"/>
    <w:rsid w:val="004221FF"/>
    <w:rsid w:val="00425534"/>
    <w:rsid w:val="004261FE"/>
    <w:rsid w:val="00427278"/>
    <w:rsid w:val="0042751D"/>
    <w:rsid w:val="00431921"/>
    <w:rsid w:val="004337B3"/>
    <w:rsid w:val="00434038"/>
    <w:rsid w:val="00436F7C"/>
    <w:rsid w:val="004376F3"/>
    <w:rsid w:val="00442B95"/>
    <w:rsid w:val="00443B24"/>
    <w:rsid w:val="00443F90"/>
    <w:rsid w:val="00445682"/>
    <w:rsid w:val="00447180"/>
    <w:rsid w:val="0045210C"/>
    <w:rsid w:val="004531A6"/>
    <w:rsid w:val="004537D8"/>
    <w:rsid w:val="00453FA4"/>
    <w:rsid w:val="00454562"/>
    <w:rsid w:val="00454FB3"/>
    <w:rsid w:val="00455019"/>
    <w:rsid w:val="004620FB"/>
    <w:rsid w:val="00466598"/>
    <w:rsid w:val="004674AE"/>
    <w:rsid w:val="004674E0"/>
    <w:rsid w:val="00467D35"/>
    <w:rsid w:val="004730CF"/>
    <w:rsid w:val="0047353A"/>
    <w:rsid w:val="0047363E"/>
    <w:rsid w:val="00473A41"/>
    <w:rsid w:val="00473CD1"/>
    <w:rsid w:val="00473E32"/>
    <w:rsid w:val="00474D4C"/>
    <w:rsid w:val="00475A28"/>
    <w:rsid w:val="00475E72"/>
    <w:rsid w:val="00476B01"/>
    <w:rsid w:val="00477B5B"/>
    <w:rsid w:val="004868B9"/>
    <w:rsid w:val="00491543"/>
    <w:rsid w:val="0049211A"/>
    <w:rsid w:val="00493D90"/>
    <w:rsid w:val="00494F1F"/>
    <w:rsid w:val="0049693F"/>
    <w:rsid w:val="004969F2"/>
    <w:rsid w:val="00496A00"/>
    <w:rsid w:val="004A2073"/>
    <w:rsid w:val="004A322D"/>
    <w:rsid w:val="004A3A8A"/>
    <w:rsid w:val="004A3DCB"/>
    <w:rsid w:val="004A6F49"/>
    <w:rsid w:val="004A73B7"/>
    <w:rsid w:val="004A79D4"/>
    <w:rsid w:val="004B024E"/>
    <w:rsid w:val="004B46B1"/>
    <w:rsid w:val="004B62D5"/>
    <w:rsid w:val="004B7254"/>
    <w:rsid w:val="004C092A"/>
    <w:rsid w:val="004C1F8E"/>
    <w:rsid w:val="004C243B"/>
    <w:rsid w:val="004C47D9"/>
    <w:rsid w:val="004D07C6"/>
    <w:rsid w:val="004D1BFB"/>
    <w:rsid w:val="004D1D0A"/>
    <w:rsid w:val="004D299C"/>
    <w:rsid w:val="004D2BA3"/>
    <w:rsid w:val="004D3A04"/>
    <w:rsid w:val="004D4D28"/>
    <w:rsid w:val="004D5FCC"/>
    <w:rsid w:val="004D6604"/>
    <w:rsid w:val="004E043B"/>
    <w:rsid w:val="004E2791"/>
    <w:rsid w:val="004E33DC"/>
    <w:rsid w:val="004E3A93"/>
    <w:rsid w:val="004E59CE"/>
    <w:rsid w:val="004F151F"/>
    <w:rsid w:val="004F1B31"/>
    <w:rsid w:val="004F52D5"/>
    <w:rsid w:val="004F5600"/>
    <w:rsid w:val="004F6873"/>
    <w:rsid w:val="00504F5D"/>
    <w:rsid w:val="00507A6D"/>
    <w:rsid w:val="00511915"/>
    <w:rsid w:val="00511DA8"/>
    <w:rsid w:val="00513B66"/>
    <w:rsid w:val="005160F1"/>
    <w:rsid w:val="0051657C"/>
    <w:rsid w:val="00516993"/>
    <w:rsid w:val="00520C79"/>
    <w:rsid w:val="00521DA9"/>
    <w:rsid w:val="00523F01"/>
    <w:rsid w:val="0052451B"/>
    <w:rsid w:val="00527511"/>
    <w:rsid w:val="00534CFF"/>
    <w:rsid w:val="00535B9E"/>
    <w:rsid w:val="00537045"/>
    <w:rsid w:val="00542612"/>
    <w:rsid w:val="00542F1E"/>
    <w:rsid w:val="005438BD"/>
    <w:rsid w:val="0054525B"/>
    <w:rsid w:val="005455FB"/>
    <w:rsid w:val="00545872"/>
    <w:rsid w:val="005508C3"/>
    <w:rsid w:val="00550F65"/>
    <w:rsid w:val="0055266B"/>
    <w:rsid w:val="00555063"/>
    <w:rsid w:val="005569BF"/>
    <w:rsid w:val="00560841"/>
    <w:rsid w:val="00560AF1"/>
    <w:rsid w:val="005634E0"/>
    <w:rsid w:val="0056483B"/>
    <w:rsid w:val="00565513"/>
    <w:rsid w:val="00565778"/>
    <w:rsid w:val="0056707A"/>
    <w:rsid w:val="00567419"/>
    <w:rsid w:val="00570DF6"/>
    <w:rsid w:val="005743F6"/>
    <w:rsid w:val="00574B62"/>
    <w:rsid w:val="005767C4"/>
    <w:rsid w:val="00580449"/>
    <w:rsid w:val="00580F6E"/>
    <w:rsid w:val="00581604"/>
    <w:rsid w:val="00585A01"/>
    <w:rsid w:val="005868F5"/>
    <w:rsid w:val="00586A4C"/>
    <w:rsid w:val="00591146"/>
    <w:rsid w:val="00592FB5"/>
    <w:rsid w:val="00593861"/>
    <w:rsid w:val="00593B7A"/>
    <w:rsid w:val="00597301"/>
    <w:rsid w:val="00597532"/>
    <w:rsid w:val="00597978"/>
    <w:rsid w:val="005A3723"/>
    <w:rsid w:val="005A43D2"/>
    <w:rsid w:val="005A4D30"/>
    <w:rsid w:val="005A55D5"/>
    <w:rsid w:val="005A58C5"/>
    <w:rsid w:val="005A6150"/>
    <w:rsid w:val="005B0D46"/>
    <w:rsid w:val="005B1785"/>
    <w:rsid w:val="005B1908"/>
    <w:rsid w:val="005B1A93"/>
    <w:rsid w:val="005B3D27"/>
    <w:rsid w:val="005C325F"/>
    <w:rsid w:val="005C3E78"/>
    <w:rsid w:val="005C5E5B"/>
    <w:rsid w:val="005D1B40"/>
    <w:rsid w:val="005D1F31"/>
    <w:rsid w:val="005D5BDF"/>
    <w:rsid w:val="005D7A95"/>
    <w:rsid w:val="005E0791"/>
    <w:rsid w:val="005E58B6"/>
    <w:rsid w:val="005E6F81"/>
    <w:rsid w:val="005F255B"/>
    <w:rsid w:val="005F5779"/>
    <w:rsid w:val="005F6D32"/>
    <w:rsid w:val="005F6EBC"/>
    <w:rsid w:val="005F71CA"/>
    <w:rsid w:val="00600289"/>
    <w:rsid w:val="00601363"/>
    <w:rsid w:val="00601E85"/>
    <w:rsid w:val="0060379A"/>
    <w:rsid w:val="00612019"/>
    <w:rsid w:val="006133E4"/>
    <w:rsid w:val="0061370D"/>
    <w:rsid w:val="00614589"/>
    <w:rsid w:val="00615EFD"/>
    <w:rsid w:val="00617A61"/>
    <w:rsid w:val="00622D2E"/>
    <w:rsid w:val="00623C66"/>
    <w:rsid w:val="00626FA4"/>
    <w:rsid w:val="00630B7D"/>
    <w:rsid w:val="00630ED1"/>
    <w:rsid w:val="006329D7"/>
    <w:rsid w:val="00633052"/>
    <w:rsid w:val="006339EF"/>
    <w:rsid w:val="00634A71"/>
    <w:rsid w:val="00634C4B"/>
    <w:rsid w:val="00635C71"/>
    <w:rsid w:val="00636B33"/>
    <w:rsid w:val="006375C6"/>
    <w:rsid w:val="006418FB"/>
    <w:rsid w:val="00641DA7"/>
    <w:rsid w:val="006427C8"/>
    <w:rsid w:val="006431C4"/>
    <w:rsid w:val="006438F1"/>
    <w:rsid w:val="0065014A"/>
    <w:rsid w:val="00651A55"/>
    <w:rsid w:val="00652BA4"/>
    <w:rsid w:val="006541B3"/>
    <w:rsid w:val="0065706C"/>
    <w:rsid w:val="00660796"/>
    <w:rsid w:val="00660EC2"/>
    <w:rsid w:val="00660F17"/>
    <w:rsid w:val="0066123D"/>
    <w:rsid w:val="00662603"/>
    <w:rsid w:val="006646E8"/>
    <w:rsid w:val="00664CEC"/>
    <w:rsid w:val="006666AB"/>
    <w:rsid w:val="00666783"/>
    <w:rsid w:val="00670147"/>
    <w:rsid w:val="0067073C"/>
    <w:rsid w:val="00674B94"/>
    <w:rsid w:val="00676986"/>
    <w:rsid w:val="00681A8A"/>
    <w:rsid w:val="0068306F"/>
    <w:rsid w:val="006839CF"/>
    <w:rsid w:val="00685F6A"/>
    <w:rsid w:val="00686470"/>
    <w:rsid w:val="0068773F"/>
    <w:rsid w:val="0069659E"/>
    <w:rsid w:val="0069682C"/>
    <w:rsid w:val="006A0706"/>
    <w:rsid w:val="006A0F06"/>
    <w:rsid w:val="006A1025"/>
    <w:rsid w:val="006A2297"/>
    <w:rsid w:val="006A2C02"/>
    <w:rsid w:val="006A3365"/>
    <w:rsid w:val="006A3730"/>
    <w:rsid w:val="006B18A8"/>
    <w:rsid w:val="006B1D57"/>
    <w:rsid w:val="006B2398"/>
    <w:rsid w:val="006B5E93"/>
    <w:rsid w:val="006B6104"/>
    <w:rsid w:val="006B7813"/>
    <w:rsid w:val="006C0603"/>
    <w:rsid w:val="006C46D5"/>
    <w:rsid w:val="006C4E1F"/>
    <w:rsid w:val="006C6FD1"/>
    <w:rsid w:val="006C79A0"/>
    <w:rsid w:val="006D0935"/>
    <w:rsid w:val="006D254B"/>
    <w:rsid w:val="006D345A"/>
    <w:rsid w:val="006D348D"/>
    <w:rsid w:val="006D5939"/>
    <w:rsid w:val="006D60B9"/>
    <w:rsid w:val="006D7143"/>
    <w:rsid w:val="006E1D2C"/>
    <w:rsid w:val="006E2726"/>
    <w:rsid w:val="006E457A"/>
    <w:rsid w:val="006E554C"/>
    <w:rsid w:val="006E5E35"/>
    <w:rsid w:val="006F00C8"/>
    <w:rsid w:val="006F0A66"/>
    <w:rsid w:val="006F14BC"/>
    <w:rsid w:val="006F20E0"/>
    <w:rsid w:val="006F2D96"/>
    <w:rsid w:val="006F3538"/>
    <w:rsid w:val="006F39F2"/>
    <w:rsid w:val="006F45B6"/>
    <w:rsid w:val="006F7498"/>
    <w:rsid w:val="00700D71"/>
    <w:rsid w:val="00706564"/>
    <w:rsid w:val="0071461B"/>
    <w:rsid w:val="00714635"/>
    <w:rsid w:val="007153BD"/>
    <w:rsid w:val="00715803"/>
    <w:rsid w:val="00716FAC"/>
    <w:rsid w:val="0072060A"/>
    <w:rsid w:val="00720D5C"/>
    <w:rsid w:val="00720EB5"/>
    <w:rsid w:val="00722EFD"/>
    <w:rsid w:val="007240EA"/>
    <w:rsid w:val="00726F15"/>
    <w:rsid w:val="00727280"/>
    <w:rsid w:val="007355BA"/>
    <w:rsid w:val="0073573F"/>
    <w:rsid w:val="00745A8F"/>
    <w:rsid w:val="00746625"/>
    <w:rsid w:val="00750D83"/>
    <w:rsid w:val="007556B1"/>
    <w:rsid w:val="007607CF"/>
    <w:rsid w:val="007610B3"/>
    <w:rsid w:val="007624B5"/>
    <w:rsid w:val="007624EC"/>
    <w:rsid w:val="007646AF"/>
    <w:rsid w:val="007648BB"/>
    <w:rsid w:val="00764BDE"/>
    <w:rsid w:val="00764D8D"/>
    <w:rsid w:val="00767817"/>
    <w:rsid w:val="00767903"/>
    <w:rsid w:val="007705EA"/>
    <w:rsid w:val="007720B0"/>
    <w:rsid w:val="00772A7C"/>
    <w:rsid w:val="007730F0"/>
    <w:rsid w:val="0077349A"/>
    <w:rsid w:val="0077482B"/>
    <w:rsid w:val="00775198"/>
    <w:rsid w:val="0077573E"/>
    <w:rsid w:val="0077691C"/>
    <w:rsid w:val="00777794"/>
    <w:rsid w:val="007816A7"/>
    <w:rsid w:val="00785468"/>
    <w:rsid w:val="007921BE"/>
    <w:rsid w:val="00793D73"/>
    <w:rsid w:val="00794A39"/>
    <w:rsid w:val="007956DE"/>
    <w:rsid w:val="00796712"/>
    <w:rsid w:val="007A3217"/>
    <w:rsid w:val="007A3BEF"/>
    <w:rsid w:val="007A4BA0"/>
    <w:rsid w:val="007B106C"/>
    <w:rsid w:val="007B55E3"/>
    <w:rsid w:val="007B6ED9"/>
    <w:rsid w:val="007C0299"/>
    <w:rsid w:val="007C118D"/>
    <w:rsid w:val="007C2BCF"/>
    <w:rsid w:val="007C3C3D"/>
    <w:rsid w:val="007C469F"/>
    <w:rsid w:val="007C46F5"/>
    <w:rsid w:val="007C6BFF"/>
    <w:rsid w:val="007C7D57"/>
    <w:rsid w:val="007D0A73"/>
    <w:rsid w:val="007D0DDA"/>
    <w:rsid w:val="007D2115"/>
    <w:rsid w:val="007D751A"/>
    <w:rsid w:val="007D76F4"/>
    <w:rsid w:val="007E5EEF"/>
    <w:rsid w:val="007F4050"/>
    <w:rsid w:val="007F53D4"/>
    <w:rsid w:val="008014D5"/>
    <w:rsid w:val="00801B87"/>
    <w:rsid w:val="00804E8D"/>
    <w:rsid w:val="008055BE"/>
    <w:rsid w:val="0081082D"/>
    <w:rsid w:val="00811A53"/>
    <w:rsid w:val="00811AFE"/>
    <w:rsid w:val="008130BB"/>
    <w:rsid w:val="008136B2"/>
    <w:rsid w:val="00816458"/>
    <w:rsid w:val="0081740F"/>
    <w:rsid w:val="00817633"/>
    <w:rsid w:val="008205F9"/>
    <w:rsid w:val="00821EAE"/>
    <w:rsid w:val="00824940"/>
    <w:rsid w:val="00826495"/>
    <w:rsid w:val="00831FFA"/>
    <w:rsid w:val="0083669D"/>
    <w:rsid w:val="008435D8"/>
    <w:rsid w:val="008446B5"/>
    <w:rsid w:val="00845B26"/>
    <w:rsid w:val="00846449"/>
    <w:rsid w:val="00847E79"/>
    <w:rsid w:val="00852CEC"/>
    <w:rsid w:val="008546B4"/>
    <w:rsid w:val="00854BEE"/>
    <w:rsid w:val="00854D94"/>
    <w:rsid w:val="00855336"/>
    <w:rsid w:val="00855E0E"/>
    <w:rsid w:val="0085625E"/>
    <w:rsid w:val="00861E67"/>
    <w:rsid w:val="0086616C"/>
    <w:rsid w:val="00867894"/>
    <w:rsid w:val="00870CBF"/>
    <w:rsid w:val="0087485F"/>
    <w:rsid w:val="0087510B"/>
    <w:rsid w:val="00876704"/>
    <w:rsid w:val="008767D8"/>
    <w:rsid w:val="00877179"/>
    <w:rsid w:val="00883482"/>
    <w:rsid w:val="00885296"/>
    <w:rsid w:val="0088727D"/>
    <w:rsid w:val="0089022A"/>
    <w:rsid w:val="00893CB1"/>
    <w:rsid w:val="0089436E"/>
    <w:rsid w:val="008971B1"/>
    <w:rsid w:val="008A0841"/>
    <w:rsid w:val="008A152E"/>
    <w:rsid w:val="008A3F30"/>
    <w:rsid w:val="008A490B"/>
    <w:rsid w:val="008A4EE5"/>
    <w:rsid w:val="008A64C3"/>
    <w:rsid w:val="008A78D2"/>
    <w:rsid w:val="008A7D2B"/>
    <w:rsid w:val="008B1F80"/>
    <w:rsid w:val="008B368F"/>
    <w:rsid w:val="008B622F"/>
    <w:rsid w:val="008C16DD"/>
    <w:rsid w:val="008C419A"/>
    <w:rsid w:val="008C522E"/>
    <w:rsid w:val="008C6D06"/>
    <w:rsid w:val="008D0C31"/>
    <w:rsid w:val="008D1710"/>
    <w:rsid w:val="008D1C06"/>
    <w:rsid w:val="008D22E7"/>
    <w:rsid w:val="008D2948"/>
    <w:rsid w:val="008D2B57"/>
    <w:rsid w:val="008D5613"/>
    <w:rsid w:val="008D6A2A"/>
    <w:rsid w:val="008E447A"/>
    <w:rsid w:val="008E73F9"/>
    <w:rsid w:val="008F194A"/>
    <w:rsid w:val="008F5E48"/>
    <w:rsid w:val="008F72CF"/>
    <w:rsid w:val="00902CAC"/>
    <w:rsid w:val="00904D0E"/>
    <w:rsid w:val="009060FB"/>
    <w:rsid w:val="009061FA"/>
    <w:rsid w:val="00906738"/>
    <w:rsid w:val="00907B14"/>
    <w:rsid w:val="00912E4F"/>
    <w:rsid w:val="00913AAC"/>
    <w:rsid w:val="00916C65"/>
    <w:rsid w:val="00921509"/>
    <w:rsid w:val="0092154A"/>
    <w:rsid w:val="009229CD"/>
    <w:rsid w:val="009238BD"/>
    <w:rsid w:val="00923C13"/>
    <w:rsid w:val="00924C15"/>
    <w:rsid w:val="0092546E"/>
    <w:rsid w:val="00930B31"/>
    <w:rsid w:val="00931230"/>
    <w:rsid w:val="00934CA2"/>
    <w:rsid w:val="00937D07"/>
    <w:rsid w:val="00941F5A"/>
    <w:rsid w:val="009425EE"/>
    <w:rsid w:val="00943031"/>
    <w:rsid w:val="00943F30"/>
    <w:rsid w:val="00947B22"/>
    <w:rsid w:val="00952F0F"/>
    <w:rsid w:val="009547CC"/>
    <w:rsid w:val="00957E8D"/>
    <w:rsid w:val="00960D36"/>
    <w:rsid w:val="009629C7"/>
    <w:rsid w:val="00963203"/>
    <w:rsid w:val="009632DA"/>
    <w:rsid w:val="009664A6"/>
    <w:rsid w:val="00970211"/>
    <w:rsid w:val="009711A5"/>
    <w:rsid w:val="009752F8"/>
    <w:rsid w:val="0097570F"/>
    <w:rsid w:val="00976EAF"/>
    <w:rsid w:val="00980697"/>
    <w:rsid w:val="009813F9"/>
    <w:rsid w:val="0098656E"/>
    <w:rsid w:val="00986DBE"/>
    <w:rsid w:val="009878B7"/>
    <w:rsid w:val="00991881"/>
    <w:rsid w:val="00993C01"/>
    <w:rsid w:val="00994C55"/>
    <w:rsid w:val="009A025B"/>
    <w:rsid w:val="009A2826"/>
    <w:rsid w:val="009A3F45"/>
    <w:rsid w:val="009A4B78"/>
    <w:rsid w:val="009A5175"/>
    <w:rsid w:val="009A6FBC"/>
    <w:rsid w:val="009B0588"/>
    <w:rsid w:val="009B11AF"/>
    <w:rsid w:val="009B13DE"/>
    <w:rsid w:val="009B3C51"/>
    <w:rsid w:val="009B6B8B"/>
    <w:rsid w:val="009C0A2B"/>
    <w:rsid w:val="009C281A"/>
    <w:rsid w:val="009C2DE5"/>
    <w:rsid w:val="009C4D6F"/>
    <w:rsid w:val="009C4FCE"/>
    <w:rsid w:val="009C5CAF"/>
    <w:rsid w:val="009C61AF"/>
    <w:rsid w:val="009C7324"/>
    <w:rsid w:val="009D25D3"/>
    <w:rsid w:val="009D491D"/>
    <w:rsid w:val="009E10FA"/>
    <w:rsid w:val="009E208B"/>
    <w:rsid w:val="009E223D"/>
    <w:rsid w:val="009E3131"/>
    <w:rsid w:val="009F1D62"/>
    <w:rsid w:val="009F36EC"/>
    <w:rsid w:val="009F578A"/>
    <w:rsid w:val="009F6F08"/>
    <w:rsid w:val="00A002AE"/>
    <w:rsid w:val="00A02640"/>
    <w:rsid w:val="00A02DC5"/>
    <w:rsid w:val="00A03047"/>
    <w:rsid w:val="00A04F46"/>
    <w:rsid w:val="00A07AE1"/>
    <w:rsid w:val="00A104C9"/>
    <w:rsid w:val="00A10705"/>
    <w:rsid w:val="00A10918"/>
    <w:rsid w:val="00A12B18"/>
    <w:rsid w:val="00A14C12"/>
    <w:rsid w:val="00A20180"/>
    <w:rsid w:val="00A2140A"/>
    <w:rsid w:val="00A216A0"/>
    <w:rsid w:val="00A227D4"/>
    <w:rsid w:val="00A228ED"/>
    <w:rsid w:val="00A2296F"/>
    <w:rsid w:val="00A241D2"/>
    <w:rsid w:val="00A25A77"/>
    <w:rsid w:val="00A2751F"/>
    <w:rsid w:val="00A27A1B"/>
    <w:rsid w:val="00A30FF4"/>
    <w:rsid w:val="00A322D8"/>
    <w:rsid w:val="00A33A9A"/>
    <w:rsid w:val="00A341F3"/>
    <w:rsid w:val="00A350AB"/>
    <w:rsid w:val="00A40486"/>
    <w:rsid w:val="00A42B1B"/>
    <w:rsid w:val="00A4593A"/>
    <w:rsid w:val="00A468FA"/>
    <w:rsid w:val="00A523CF"/>
    <w:rsid w:val="00A53F9F"/>
    <w:rsid w:val="00A5520D"/>
    <w:rsid w:val="00A55DC4"/>
    <w:rsid w:val="00A61C32"/>
    <w:rsid w:val="00A62347"/>
    <w:rsid w:val="00A62E7A"/>
    <w:rsid w:val="00A6413E"/>
    <w:rsid w:val="00A71CDA"/>
    <w:rsid w:val="00A71DEE"/>
    <w:rsid w:val="00A71E5A"/>
    <w:rsid w:val="00A7228D"/>
    <w:rsid w:val="00A72588"/>
    <w:rsid w:val="00A741A0"/>
    <w:rsid w:val="00A75AE8"/>
    <w:rsid w:val="00A801A4"/>
    <w:rsid w:val="00A80BB6"/>
    <w:rsid w:val="00A835BB"/>
    <w:rsid w:val="00A84FB3"/>
    <w:rsid w:val="00A86E37"/>
    <w:rsid w:val="00A9258E"/>
    <w:rsid w:val="00A92D92"/>
    <w:rsid w:val="00A92DEA"/>
    <w:rsid w:val="00A95F48"/>
    <w:rsid w:val="00A972B6"/>
    <w:rsid w:val="00AA2108"/>
    <w:rsid w:val="00AA2903"/>
    <w:rsid w:val="00AA31B0"/>
    <w:rsid w:val="00AA32CD"/>
    <w:rsid w:val="00AA3C34"/>
    <w:rsid w:val="00AA665A"/>
    <w:rsid w:val="00AB0008"/>
    <w:rsid w:val="00AB0276"/>
    <w:rsid w:val="00AB090B"/>
    <w:rsid w:val="00AB2350"/>
    <w:rsid w:val="00AB40AF"/>
    <w:rsid w:val="00AB4850"/>
    <w:rsid w:val="00AB6E14"/>
    <w:rsid w:val="00AB7031"/>
    <w:rsid w:val="00AC01B3"/>
    <w:rsid w:val="00AC0A7E"/>
    <w:rsid w:val="00AC18F0"/>
    <w:rsid w:val="00AC4120"/>
    <w:rsid w:val="00AC6591"/>
    <w:rsid w:val="00AC66BD"/>
    <w:rsid w:val="00AD2334"/>
    <w:rsid w:val="00AD2F5D"/>
    <w:rsid w:val="00AD3AEC"/>
    <w:rsid w:val="00AD405B"/>
    <w:rsid w:val="00AD4280"/>
    <w:rsid w:val="00AE01C3"/>
    <w:rsid w:val="00AE2265"/>
    <w:rsid w:val="00AE27E6"/>
    <w:rsid w:val="00AE46D4"/>
    <w:rsid w:val="00AE47BD"/>
    <w:rsid w:val="00AE5690"/>
    <w:rsid w:val="00AE6F1F"/>
    <w:rsid w:val="00AF00D5"/>
    <w:rsid w:val="00AF3359"/>
    <w:rsid w:val="00AF3F21"/>
    <w:rsid w:val="00AF617C"/>
    <w:rsid w:val="00AF6F52"/>
    <w:rsid w:val="00AF753D"/>
    <w:rsid w:val="00AF7606"/>
    <w:rsid w:val="00B00B31"/>
    <w:rsid w:val="00B01756"/>
    <w:rsid w:val="00B050F2"/>
    <w:rsid w:val="00B0560E"/>
    <w:rsid w:val="00B060AF"/>
    <w:rsid w:val="00B076AF"/>
    <w:rsid w:val="00B11A17"/>
    <w:rsid w:val="00B13FF0"/>
    <w:rsid w:val="00B14A61"/>
    <w:rsid w:val="00B15AF8"/>
    <w:rsid w:val="00B21BBF"/>
    <w:rsid w:val="00B22D3D"/>
    <w:rsid w:val="00B23BA4"/>
    <w:rsid w:val="00B244DE"/>
    <w:rsid w:val="00B25A86"/>
    <w:rsid w:val="00B310E8"/>
    <w:rsid w:val="00B342FD"/>
    <w:rsid w:val="00B35AF6"/>
    <w:rsid w:val="00B371F5"/>
    <w:rsid w:val="00B409B6"/>
    <w:rsid w:val="00B40BB7"/>
    <w:rsid w:val="00B40E9A"/>
    <w:rsid w:val="00B4110B"/>
    <w:rsid w:val="00B41C03"/>
    <w:rsid w:val="00B42DB4"/>
    <w:rsid w:val="00B42F80"/>
    <w:rsid w:val="00B434D2"/>
    <w:rsid w:val="00B452C1"/>
    <w:rsid w:val="00B461D5"/>
    <w:rsid w:val="00B46AEB"/>
    <w:rsid w:val="00B474B3"/>
    <w:rsid w:val="00B5357C"/>
    <w:rsid w:val="00B5587F"/>
    <w:rsid w:val="00B564A6"/>
    <w:rsid w:val="00B57977"/>
    <w:rsid w:val="00B61979"/>
    <w:rsid w:val="00B61D36"/>
    <w:rsid w:val="00B6752F"/>
    <w:rsid w:val="00B67F62"/>
    <w:rsid w:val="00B70B1E"/>
    <w:rsid w:val="00B729CD"/>
    <w:rsid w:val="00B73DAC"/>
    <w:rsid w:val="00B74126"/>
    <w:rsid w:val="00B84306"/>
    <w:rsid w:val="00B848E6"/>
    <w:rsid w:val="00B85F35"/>
    <w:rsid w:val="00B870E0"/>
    <w:rsid w:val="00B87CFA"/>
    <w:rsid w:val="00B90B27"/>
    <w:rsid w:val="00B90F46"/>
    <w:rsid w:val="00B919AF"/>
    <w:rsid w:val="00B91BDF"/>
    <w:rsid w:val="00B91C96"/>
    <w:rsid w:val="00B94727"/>
    <w:rsid w:val="00B964EC"/>
    <w:rsid w:val="00B97AEB"/>
    <w:rsid w:val="00B97C7C"/>
    <w:rsid w:val="00BA34E9"/>
    <w:rsid w:val="00BA4502"/>
    <w:rsid w:val="00BA569B"/>
    <w:rsid w:val="00BA6242"/>
    <w:rsid w:val="00BB0264"/>
    <w:rsid w:val="00BB087B"/>
    <w:rsid w:val="00BB0A2C"/>
    <w:rsid w:val="00BB3092"/>
    <w:rsid w:val="00BB3571"/>
    <w:rsid w:val="00BB4705"/>
    <w:rsid w:val="00BB6B9A"/>
    <w:rsid w:val="00BB763C"/>
    <w:rsid w:val="00BC2B9F"/>
    <w:rsid w:val="00BC2C36"/>
    <w:rsid w:val="00BC53D5"/>
    <w:rsid w:val="00BC7440"/>
    <w:rsid w:val="00BD37BC"/>
    <w:rsid w:val="00BD3DF9"/>
    <w:rsid w:val="00BD7DC5"/>
    <w:rsid w:val="00BE0D13"/>
    <w:rsid w:val="00BE18EC"/>
    <w:rsid w:val="00BE2189"/>
    <w:rsid w:val="00BE383A"/>
    <w:rsid w:val="00BE4CFA"/>
    <w:rsid w:val="00BE68D4"/>
    <w:rsid w:val="00BE6FC3"/>
    <w:rsid w:val="00BE7764"/>
    <w:rsid w:val="00BE7D03"/>
    <w:rsid w:val="00BF05CE"/>
    <w:rsid w:val="00BF41C0"/>
    <w:rsid w:val="00BF65C7"/>
    <w:rsid w:val="00BF6A49"/>
    <w:rsid w:val="00BF6CD5"/>
    <w:rsid w:val="00C01456"/>
    <w:rsid w:val="00C02C7A"/>
    <w:rsid w:val="00C03506"/>
    <w:rsid w:val="00C03CEB"/>
    <w:rsid w:val="00C04577"/>
    <w:rsid w:val="00C05492"/>
    <w:rsid w:val="00C11A97"/>
    <w:rsid w:val="00C12F39"/>
    <w:rsid w:val="00C13C35"/>
    <w:rsid w:val="00C16C14"/>
    <w:rsid w:val="00C17F7E"/>
    <w:rsid w:val="00C209D4"/>
    <w:rsid w:val="00C224AD"/>
    <w:rsid w:val="00C23FA0"/>
    <w:rsid w:val="00C252E4"/>
    <w:rsid w:val="00C30550"/>
    <w:rsid w:val="00C31171"/>
    <w:rsid w:val="00C3210B"/>
    <w:rsid w:val="00C3212F"/>
    <w:rsid w:val="00C328AF"/>
    <w:rsid w:val="00C34ADF"/>
    <w:rsid w:val="00C34F1B"/>
    <w:rsid w:val="00C35B64"/>
    <w:rsid w:val="00C366CD"/>
    <w:rsid w:val="00C36C57"/>
    <w:rsid w:val="00C4016F"/>
    <w:rsid w:val="00C422CA"/>
    <w:rsid w:val="00C424B4"/>
    <w:rsid w:val="00C431F3"/>
    <w:rsid w:val="00C440AA"/>
    <w:rsid w:val="00C471A1"/>
    <w:rsid w:val="00C4727C"/>
    <w:rsid w:val="00C50939"/>
    <w:rsid w:val="00C51402"/>
    <w:rsid w:val="00C530E9"/>
    <w:rsid w:val="00C5348E"/>
    <w:rsid w:val="00C538B2"/>
    <w:rsid w:val="00C53AE1"/>
    <w:rsid w:val="00C56934"/>
    <w:rsid w:val="00C603D5"/>
    <w:rsid w:val="00C65BE7"/>
    <w:rsid w:val="00C665A0"/>
    <w:rsid w:val="00C7181E"/>
    <w:rsid w:val="00C765D9"/>
    <w:rsid w:val="00C770A9"/>
    <w:rsid w:val="00C772BE"/>
    <w:rsid w:val="00C84FAB"/>
    <w:rsid w:val="00C97878"/>
    <w:rsid w:val="00CA60CD"/>
    <w:rsid w:val="00CA6207"/>
    <w:rsid w:val="00CA7533"/>
    <w:rsid w:val="00CA75C3"/>
    <w:rsid w:val="00CA789D"/>
    <w:rsid w:val="00CB176C"/>
    <w:rsid w:val="00CB6AAB"/>
    <w:rsid w:val="00CC0859"/>
    <w:rsid w:val="00CC0AE0"/>
    <w:rsid w:val="00CC0C12"/>
    <w:rsid w:val="00CC27DC"/>
    <w:rsid w:val="00CC461C"/>
    <w:rsid w:val="00CC6609"/>
    <w:rsid w:val="00CC72CC"/>
    <w:rsid w:val="00CC7A33"/>
    <w:rsid w:val="00CD1410"/>
    <w:rsid w:val="00CD1E87"/>
    <w:rsid w:val="00CD4A47"/>
    <w:rsid w:val="00CD5CA8"/>
    <w:rsid w:val="00CE1949"/>
    <w:rsid w:val="00CE1EAB"/>
    <w:rsid w:val="00CE26B9"/>
    <w:rsid w:val="00CF18C9"/>
    <w:rsid w:val="00CF1B16"/>
    <w:rsid w:val="00CF5021"/>
    <w:rsid w:val="00CF5CBF"/>
    <w:rsid w:val="00CF7C4D"/>
    <w:rsid w:val="00D0273F"/>
    <w:rsid w:val="00D03DEB"/>
    <w:rsid w:val="00D04E2C"/>
    <w:rsid w:val="00D106D8"/>
    <w:rsid w:val="00D11B4E"/>
    <w:rsid w:val="00D12855"/>
    <w:rsid w:val="00D13079"/>
    <w:rsid w:val="00D13094"/>
    <w:rsid w:val="00D137D8"/>
    <w:rsid w:val="00D13D7C"/>
    <w:rsid w:val="00D13D8B"/>
    <w:rsid w:val="00D14BCC"/>
    <w:rsid w:val="00D14E05"/>
    <w:rsid w:val="00D16874"/>
    <w:rsid w:val="00D17377"/>
    <w:rsid w:val="00D17468"/>
    <w:rsid w:val="00D21109"/>
    <w:rsid w:val="00D215B4"/>
    <w:rsid w:val="00D2195E"/>
    <w:rsid w:val="00D24B42"/>
    <w:rsid w:val="00D25FD5"/>
    <w:rsid w:val="00D26429"/>
    <w:rsid w:val="00D27D81"/>
    <w:rsid w:val="00D32505"/>
    <w:rsid w:val="00D3254C"/>
    <w:rsid w:val="00D330A8"/>
    <w:rsid w:val="00D348E0"/>
    <w:rsid w:val="00D3520A"/>
    <w:rsid w:val="00D356E8"/>
    <w:rsid w:val="00D365C9"/>
    <w:rsid w:val="00D37B00"/>
    <w:rsid w:val="00D412F2"/>
    <w:rsid w:val="00D4317E"/>
    <w:rsid w:val="00D44E94"/>
    <w:rsid w:val="00D4517F"/>
    <w:rsid w:val="00D45B1D"/>
    <w:rsid w:val="00D461CB"/>
    <w:rsid w:val="00D47903"/>
    <w:rsid w:val="00D5134B"/>
    <w:rsid w:val="00D52068"/>
    <w:rsid w:val="00D52912"/>
    <w:rsid w:val="00D532BF"/>
    <w:rsid w:val="00D54D96"/>
    <w:rsid w:val="00D56432"/>
    <w:rsid w:val="00D57E0F"/>
    <w:rsid w:val="00D60F55"/>
    <w:rsid w:val="00D61723"/>
    <w:rsid w:val="00D656AD"/>
    <w:rsid w:val="00D667B5"/>
    <w:rsid w:val="00D66A8D"/>
    <w:rsid w:val="00D7173D"/>
    <w:rsid w:val="00D73D1D"/>
    <w:rsid w:val="00D74D2B"/>
    <w:rsid w:val="00D750A1"/>
    <w:rsid w:val="00D761C3"/>
    <w:rsid w:val="00D768EA"/>
    <w:rsid w:val="00D83D61"/>
    <w:rsid w:val="00D83F5C"/>
    <w:rsid w:val="00D853A8"/>
    <w:rsid w:val="00D869F9"/>
    <w:rsid w:val="00D872E7"/>
    <w:rsid w:val="00D9269D"/>
    <w:rsid w:val="00D958B6"/>
    <w:rsid w:val="00D966FE"/>
    <w:rsid w:val="00DA0179"/>
    <w:rsid w:val="00DA0561"/>
    <w:rsid w:val="00DA0876"/>
    <w:rsid w:val="00DA0DBC"/>
    <w:rsid w:val="00DA1A1A"/>
    <w:rsid w:val="00DA4450"/>
    <w:rsid w:val="00DA5097"/>
    <w:rsid w:val="00DA6A6E"/>
    <w:rsid w:val="00DA733F"/>
    <w:rsid w:val="00DB068B"/>
    <w:rsid w:val="00DC0A07"/>
    <w:rsid w:val="00DC0E9F"/>
    <w:rsid w:val="00DC1A2F"/>
    <w:rsid w:val="00DC3444"/>
    <w:rsid w:val="00DC43ED"/>
    <w:rsid w:val="00DC500D"/>
    <w:rsid w:val="00DC5968"/>
    <w:rsid w:val="00DC71AB"/>
    <w:rsid w:val="00DD1270"/>
    <w:rsid w:val="00DD2EE7"/>
    <w:rsid w:val="00DD3CF7"/>
    <w:rsid w:val="00DD52DF"/>
    <w:rsid w:val="00DD5B2B"/>
    <w:rsid w:val="00DE4EEB"/>
    <w:rsid w:val="00DE6987"/>
    <w:rsid w:val="00DE7DAA"/>
    <w:rsid w:val="00DF113A"/>
    <w:rsid w:val="00DF36D9"/>
    <w:rsid w:val="00DF5D73"/>
    <w:rsid w:val="00E018DC"/>
    <w:rsid w:val="00E02E90"/>
    <w:rsid w:val="00E0333E"/>
    <w:rsid w:val="00E10963"/>
    <w:rsid w:val="00E10D05"/>
    <w:rsid w:val="00E11477"/>
    <w:rsid w:val="00E11B12"/>
    <w:rsid w:val="00E14D0D"/>
    <w:rsid w:val="00E219DC"/>
    <w:rsid w:val="00E21E02"/>
    <w:rsid w:val="00E24570"/>
    <w:rsid w:val="00E2476F"/>
    <w:rsid w:val="00E27000"/>
    <w:rsid w:val="00E27638"/>
    <w:rsid w:val="00E3154C"/>
    <w:rsid w:val="00E33B3E"/>
    <w:rsid w:val="00E35BAD"/>
    <w:rsid w:val="00E470D4"/>
    <w:rsid w:val="00E47F72"/>
    <w:rsid w:val="00E51348"/>
    <w:rsid w:val="00E54184"/>
    <w:rsid w:val="00E54A2C"/>
    <w:rsid w:val="00E54F5E"/>
    <w:rsid w:val="00E55199"/>
    <w:rsid w:val="00E638F2"/>
    <w:rsid w:val="00E6395C"/>
    <w:rsid w:val="00E6757C"/>
    <w:rsid w:val="00E67FDC"/>
    <w:rsid w:val="00E67FE1"/>
    <w:rsid w:val="00E70DD7"/>
    <w:rsid w:val="00E740F9"/>
    <w:rsid w:val="00E761CA"/>
    <w:rsid w:val="00E77CA3"/>
    <w:rsid w:val="00E82870"/>
    <w:rsid w:val="00E82C05"/>
    <w:rsid w:val="00E84B57"/>
    <w:rsid w:val="00E84F36"/>
    <w:rsid w:val="00E869F4"/>
    <w:rsid w:val="00E8785A"/>
    <w:rsid w:val="00E9129B"/>
    <w:rsid w:val="00E917F5"/>
    <w:rsid w:val="00E93982"/>
    <w:rsid w:val="00E95082"/>
    <w:rsid w:val="00EA1D6B"/>
    <w:rsid w:val="00EA4C2E"/>
    <w:rsid w:val="00EA7A29"/>
    <w:rsid w:val="00EB0C6E"/>
    <w:rsid w:val="00EB12A8"/>
    <w:rsid w:val="00EB1387"/>
    <w:rsid w:val="00EB2089"/>
    <w:rsid w:val="00EB2525"/>
    <w:rsid w:val="00EB31A0"/>
    <w:rsid w:val="00EB412D"/>
    <w:rsid w:val="00EB500D"/>
    <w:rsid w:val="00EC1039"/>
    <w:rsid w:val="00EC16BD"/>
    <w:rsid w:val="00EC1E46"/>
    <w:rsid w:val="00EC4054"/>
    <w:rsid w:val="00ED0944"/>
    <w:rsid w:val="00ED12E5"/>
    <w:rsid w:val="00ED773A"/>
    <w:rsid w:val="00EE1570"/>
    <w:rsid w:val="00EE68D7"/>
    <w:rsid w:val="00EE739A"/>
    <w:rsid w:val="00EF22CD"/>
    <w:rsid w:val="00EF39FC"/>
    <w:rsid w:val="00EF420A"/>
    <w:rsid w:val="00EF7E3B"/>
    <w:rsid w:val="00EF7EC3"/>
    <w:rsid w:val="00F020E8"/>
    <w:rsid w:val="00F02A58"/>
    <w:rsid w:val="00F03234"/>
    <w:rsid w:val="00F032CE"/>
    <w:rsid w:val="00F03851"/>
    <w:rsid w:val="00F049E7"/>
    <w:rsid w:val="00F04DE0"/>
    <w:rsid w:val="00F04F18"/>
    <w:rsid w:val="00F07382"/>
    <w:rsid w:val="00F0762D"/>
    <w:rsid w:val="00F10592"/>
    <w:rsid w:val="00F105BA"/>
    <w:rsid w:val="00F106D6"/>
    <w:rsid w:val="00F1082A"/>
    <w:rsid w:val="00F12285"/>
    <w:rsid w:val="00F16BE9"/>
    <w:rsid w:val="00F20B19"/>
    <w:rsid w:val="00F2405B"/>
    <w:rsid w:val="00F2600F"/>
    <w:rsid w:val="00F26CDE"/>
    <w:rsid w:val="00F30E5E"/>
    <w:rsid w:val="00F31FA2"/>
    <w:rsid w:val="00F321B8"/>
    <w:rsid w:val="00F34016"/>
    <w:rsid w:val="00F3579B"/>
    <w:rsid w:val="00F449B6"/>
    <w:rsid w:val="00F45BB1"/>
    <w:rsid w:val="00F45D8E"/>
    <w:rsid w:val="00F4771D"/>
    <w:rsid w:val="00F50530"/>
    <w:rsid w:val="00F51281"/>
    <w:rsid w:val="00F5199F"/>
    <w:rsid w:val="00F52064"/>
    <w:rsid w:val="00F577E6"/>
    <w:rsid w:val="00F64899"/>
    <w:rsid w:val="00F65629"/>
    <w:rsid w:val="00F677C7"/>
    <w:rsid w:val="00F71BE2"/>
    <w:rsid w:val="00F73B49"/>
    <w:rsid w:val="00F7493B"/>
    <w:rsid w:val="00F804EE"/>
    <w:rsid w:val="00F84E66"/>
    <w:rsid w:val="00F85EE6"/>
    <w:rsid w:val="00F93B39"/>
    <w:rsid w:val="00F94DF0"/>
    <w:rsid w:val="00FA1A97"/>
    <w:rsid w:val="00FA7AE7"/>
    <w:rsid w:val="00FB33E0"/>
    <w:rsid w:val="00FB37F2"/>
    <w:rsid w:val="00FB38FB"/>
    <w:rsid w:val="00FB4620"/>
    <w:rsid w:val="00FB54DF"/>
    <w:rsid w:val="00FB5E04"/>
    <w:rsid w:val="00FB64F7"/>
    <w:rsid w:val="00FC383A"/>
    <w:rsid w:val="00FC3971"/>
    <w:rsid w:val="00FC4F6A"/>
    <w:rsid w:val="00FC54FE"/>
    <w:rsid w:val="00FD0293"/>
    <w:rsid w:val="00FD04E9"/>
    <w:rsid w:val="00FD1A68"/>
    <w:rsid w:val="00FD34DF"/>
    <w:rsid w:val="00FD5295"/>
    <w:rsid w:val="00FD5436"/>
    <w:rsid w:val="00FE304E"/>
    <w:rsid w:val="00FE39DB"/>
    <w:rsid w:val="00FE40BC"/>
    <w:rsid w:val="00FE6655"/>
    <w:rsid w:val="00FE69AD"/>
    <w:rsid w:val="00FF128D"/>
    <w:rsid w:val="00FF20AC"/>
    <w:rsid w:val="00FF4740"/>
    <w:rsid w:val="0226A519"/>
    <w:rsid w:val="023023CA"/>
    <w:rsid w:val="032332E2"/>
    <w:rsid w:val="03483336"/>
    <w:rsid w:val="039911B0"/>
    <w:rsid w:val="03A916F1"/>
    <w:rsid w:val="05F11AF2"/>
    <w:rsid w:val="07D69F25"/>
    <w:rsid w:val="09552693"/>
    <w:rsid w:val="0BBF80B7"/>
    <w:rsid w:val="0C38CA6D"/>
    <w:rsid w:val="0D5B3B33"/>
    <w:rsid w:val="0D6A1A4A"/>
    <w:rsid w:val="0FF7B399"/>
    <w:rsid w:val="113ECF12"/>
    <w:rsid w:val="11CEBFBC"/>
    <w:rsid w:val="126409F3"/>
    <w:rsid w:val="12DBAD1E"/>
    <w:rsid w:val="14A37F5E"/>
    <w:rsid w:val="14B89E4F"/>
    <w:rsid w:val="14D77281"/>
    <w:rsid w:val="17401A70"/>
    <w:rsid w:val="17F76EEC"/>
    <w:rsid w:val="18221F91"/>
    <w:rsid w:val="1ACF9EC7"/>
    <w:rsid w:val="1BAE7530"/>
    <w:rsid w:val="1CB53840"/>
    <w:rsid w:val="1D1F5D4B"/>
    <w:rsid w:val="1E30568F"/>
    <w:rsid w:val="1F5E694F"/>
    <w:rsid w:val="1F5F3716"/>
    <w:rsid w:val="1FC55BB9"/>
    <w:rsid w:val="20BA1CCD"/>
    <w:rsid w:val="22336A99"/>
    <w:rsid w:val="2254AB01"/>
    <w:rsid w:val="22C401D4"/>
    <w:rsid w:val="22D8AE9D"/>
    <w:rsid w:val="24EA7556"/>
    <w:rsid w:val="25C68538"/>
    <w:rsid w:val="26D33521"/>
    <w:rsid w:val="26E1E042"/>
    <w:rsid w:val="29FFD399"/>
    <w:rsid w:val="2A57015F"/>
    <w:rsid w:val="2AAE4FCD"/>
    <w:rsid w:val="2AD1848A"/>
    <w:rsid w:val="2B29B809"/>
    <w:rsid w:val="2CAF7883"/>
    <w:rsid w:val="2CD1B1F0"/>
    <w:rsid w:val="2D1AE806"/>
    <w:rsid w:val="2EEDDE96"/>
    <w:rsid w:val="2F42EF1D"/>
    <w:rsid w:val="2FBB1584"/>
    <w:rsid w:val="317D0D7E"/>
    <w:rsid w:val="31E950C6"/>
    <w:rsid w:val="3332642D"/>
    <w:rsid w:val="3477387F"/>
    <w:rsid w:val="36325C5F"/>
    <w:rsid w:val="364E6820"/>
    <w:rsid w:val="3796A9A4"/>
    <w:rsid w:val="37E62B83"/>
    <w:rsid w:val="383E3CAA"/>
    <w:rsid w:val="39FDA38B"/>
    <w:rsid w:val="3A77ABDC"/>
    <w:rsid w:val="3A8EA0D9"/>
    <w:rsid w:val="3B509C31"/>
    <w:rsid w:val="3BDD77DB"/>
    <w:rsid w:val="3C919795"/>
    <w:rsid w:val="3D783866"/>
    <w:rsid w:val="3DD76243"/>
    <w:rsid w:val="3E4D0A66"/>
    <w:rsid w:val="3E61BB86"/>
    <w:rsid w:val="3E89A3E2"/>
    <w:rsid w:val="3EB8FC99"/>
    <w:rsid w:val="3F5A283F"/>
    <w:rsid w:val="40331CD9"/>
    <w:rsid w:val="409E1E24"/>
    <w:rsid w:val="40B02537"/>
    <w:rsid w:val="42203209"/>
    <w:rsid w:val="42C6BDAF"/>
    <w:rsid w:val="45B98CA4"/>
    <w:rsid w:val="45CA53C0"/>
    <w:rsid w:val="466FFD16"/>
    <w:rsid w:val="471B5C06"/>
    <w:rsid w:val="47D099ED"/>
    <w:rsid w:val="47E6B700"/>
    <w:rsid w:val="482FD543"/>
    <w:rsid w:val="48999CD9"/>
    <w:rsid w:val="49C75941"/>
    <w:rsid w:val="49EA0B06"/>
    <w:rsid w:val="4A57016D"/>
    <w:rsid w:val="4AD669E9"/>
    <w:rsid w:val="4AFEE787"/>
    <w:rsid w:val="4B11875A"/>
    <w:rsid w:val="4B1E3CF4"/>
    <w:rsid w:val="4CA6BEFD"/>
    <w:rsid w:val="4DEE69E6"/>
    <w:rsid w:val="4DF773B2"/>
    <w:rsid w:val="4E33FF24"/>
    <w:rsid w:val="4E56FADB"/>
    <w:rsid w:val="4E825E8E"/>
    <w:rsid w:val="4F194D6F"/>
    <w:rsid w:val="4F2EA372"/>
    <w:rsid w:val="4FDE17DE"/>
    <w:rsid w:val="5009481B"/>
    <w:rsid w:val="5088FBF0"/>
    <w:rsid w:val="50D05A8B"/>
    <w:rsid w:val="5113FEFC"/>
    <w:rsid w:val="5278FA28"/>
    <w:rsid w:val="5306FE40"/>
    <w:rsid w:val="531CEDF5"/>
    <w:rsid w:val="5507D790"/>
    <w:rsid w:val="551487D2"/>
    <w:rsid w:val="5549F911"/>
    <w:rsid w:val="56DD38B3"/>
    <w:rsid w:val="5A68EB7B"/>
    <w:rsid w:val="5A701D01"/>
    <w:rsid w:val="5C191605"/>
    <w:rsid w:val="5C556B79"/>
    <w:rsid w:val="5C6B6088"/>
    <w:rsid w:val="5FB2EF16"/>
    <w:rsid w:val="6006C85A"/>
    <w:rsid w:val="601ACE4B"/>
    <w:rsid w:val="60DF8FA8"/>
    <w:rsid w:val="61FC007A"/>
    <w:rsid w:val="621DA712"/>
    <w:rsid w:val="63BFAD32"/>
    <w:rsid w:val="63C78EC9"/>
    <w:rsid w:val="63E6CFA9"/>
    <w:rsid w:val="64BA0D3D"/>
    <w:rsid w:val="663A9872"/>
    <w:rsid w:val="666943FD"/>
    <w:rsid w:val="67239A55"/>
    <w:rsid w:val="68147C06"/>
    <w:rsid w:val="6861AFCE"/>
    <w:rsid w:val="69FEAF62"/>
    <w:rsid w:val="6A921D62"/>
    <w:rsid w:val="6BFDCBB4"/>
    <w:rsid w:val="6CA8D671"/>
    <w:rsid w:val="6D596530"/>
    <w:rsid w:val="6DCB0085"/>
    <w:rsid w:val="71B57530"/>
    <w:rsid w:val="72478A61"/>
    <w:rsid w:val="731CEE85"/>
    <w:rsid w:val="740E4BAB"/>
    <w:rsid w:val="75466ACD"/>
    <w:rsid w:val="754DD740"/>
    <w:rsid w:val="76272558"/>
    <w:rsid w:val="7635E5CD"/>
    <w:rsid w:val="767BC76C"/>
    <w:rsid w:val="76F8B7AE"/>
    <w:rsid w:val="79E96227"/>
    <w:rsid w:val="7B4B081D"/>
    <w:rsid w:val="7BB60DE6"/>
    <w:rsid w:val="7BBEFEC8"/>
    <w:rsid w:val="7BDFBCCA"/>
    <w:rsid w:val="7CD4CE60"/>
    <w:rsid w:val="7D2D11E4"/>
    <w:rsid w:val="7D51B8D9"/>
    <w:rsid w:val="7DBA3D48"/>
    <w:rsid w:val="7E9AD3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2B346F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60FB"/>
    <w:pPr>
      <w:widowControl w:val="0"/>
      <w:autoSpaceDE w:val="0"/>
      <w:autoSpaceDN w:val="0"/>
      <w:adjustRightInd w:val="0"/>
      <w:spacing w:line="260" w:lineRule="atLeast"/>
      <w:jc w:val="both"/>
    </w:pPr>
    <w:rPr>
      <w:rFonts w:ascii="Arial" w:eastAsia="Times New Roman" w:hAnsi="Arial" w:cs="Arial"/>
      <w:lang w:eastAsia="en-US"/>
    </w:rPr>
  </w:style>
  <w:style w:type="paragraph" w:styleId="Naslov1">
    <w:name w:val="heading 1"/>
    <w:basedOn w:val="Navaden"/>
    <w:next w:val="Navaden"/>
    <w:link w:val="Naslov1Znak"/>
    <w:qFormat/>
    <w:locked/>
    <w:rsid w:val="00EA7A29"/>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674B94"/>
    <w:pPr>
      <w:numPr>
        <w:numId w:val="2"/>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locked/>
    <w:rsid w:val="00674B94"/>
    <w:rPr>
      <w:rFonts w:ascii="Arial" w:eastAsia="Times New Roman" w:hAnsi="Arial" w:cs="Arial"/>
      <w:b/>
      <w:bCs/>
      <w:iCs/>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link w:val="Noga"/>
    <w:uiPriority w:val="99"/>
    <w:locked/>
    <w:rsid w:val="00674B94"/>
    <w:rPr>
      <w:rFonts w:ascii="Arial" w:hAnsi="Arial" w:cs="Times New Roman"/>
      <w:sz w:val="20"/>
      <w:szCs w:val="20"/>
    </w:rPr>
  </w:style>
  <w:style w:type="paragraph" w:customStyle="1" w:styleId="pogodbaleni">
    <w:name w:val="pogodba členi"/>
    <w:next w:val="Navaden"/>
    <w:uiPriority w:val="99"/>
    <w:qFormat/>
    <w:rsid w:val="009D491D"/>
    <w:pPr>
      <w:numPr>
        <w:numId w:val="5"/>
      </w:numPr>
      <w:tabs>
        <w:tab w:val="left" w:pos="357"/>
      </w:tabs>
      <w:spacing w:before="120" w:after="120" w:line="260" w:lineRule="atLeast"/>
      <w:jc w:val="center"/>
    </w:pPr>
    <w:rPr>
      <w:rFonts w:ascii="Arial" w:hAnsi="Arial" w:cs="Arial"/>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uiPriority w:val="99"/>
    <w:qFormat/>
    <w:rsid w:val="00D47903"/>
    <w:rPr>
      <w:rFonts w:cs="Times New Roman"/>
      <w:sz w:val="16"/>
      <w:szCs w:val="16"/>
    </w:rPr>
  </w:style>
  <w:style w:type="paragraph" w:styleId="Pripombabesedilo">
    <w:name w:val="annotation text"/>
    <w:basedOn w:val="Navaden"/>
    <w:link w:val="PripombabesediloZnak"/>
    <w:uiPriority w:val="99"/>
    <w:semiHidden/>
    <w:rsid w:val="00D47903"/>
  </w:style>
  <w:style w:type="character" w:customStyle="1" w:styleId="PripombabesediloZnak">
    <w:name w:val="Pripomba – besedilo Znak"/>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622D2E"/>
    <w:pPr>
      <w:widowControl/>
      <w:numPr>
        <w:numId w:val="6"/>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widowControl/>
      <w:autoSpaceDE/>
      <w:autoSpaceDN/>
      <w:adjustRightInd/>
      <w:spacing w:before="120" w:after="240"/>
      <w:jc w:val="center"/>
    </w:pPr>
    <w:rPr>
      <w:rFonts w:eastAsia="Calibri"/>
      <w:lang w:eastAsia="sl-SI"/>
    </w:rPr>
  </w:style>
  <w:style w:type="paragraph" w:styleId="Odstavekseznama">
    <w:name w:val="List Paragraph"/>
    <w:basedOn w:val="Navaden"/>
    <w:link w:val="OdstavekseznamaZnak"/>
    <w:uiPriority w:val="34"/>
    <w:qFormat/>
    <w:rsid w:val="009060FB"/>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1305CE"/>
    <w:rPr>
      <w:rFonts w:ascii="Arial" w:eastAsia="Times New Roman" w:hAnsi="Arial"/>
      <w:sz w:val="22"/>
      <w:lang w:eastAsia="en-US"/>
    </w:rPr>
  </w:style>
  <w:style w:type="character" w:styleId="Hiperpovezava">
    <w:name w:val="Hyperlink"/>
    <w:uiPriority w:val="99"/>
    <w:unhideWhenUsed/>
    <w:rsid w:val="00FD0293"/>
    <w:rPr>
      <w:color w:val="0000FF"/>
      <w:u w:val="single"/>
    </w:rPr>
  </w:style>
  <w:style w:type="character" w:customStyle="1" w:styleId="Nerazreenaomemba1">
    <w:name w:val="Nerazrešena omemba1"/>
    <w:uiPriority w:val="99"/>
    <w:semiHidden/>
    <w:unhideWhenUsed/>
    <w:rsid w:val="00FD0293"/>
    <w:rPr>
      <w:color w:val="808080"/>
      <w:shd w:val="clear" w:color="auto" w:fill="E6E6E6"/>
    </w:rPr>
  </w:style>
  <w:style w:type="character" w:customStyle="1" w:styleId="Naslov1Znak">
    <w:name w:val="Naslov 1 Znak"/>
    <w:link w:val="Naslov1"/>
    <w:rsid w:val="00EA7A29"/>
    <w:rPr>
      <w:rFonts w:ascii="Cambria" w:eastAsia="Times New Roman" w:hAnsi="Cambria" w:cs="Times New Roman"/>
      <w:color w:val="365F91"/>
      <w:sz w:val="32"/>
      <w:szCs w:val="32"/>
      <w:lang w:eastAsia="en-US"/>
    </w:rPr>
  </w:style>
  <w:style w:type="paragraph" w:customStyle="1" w:styleId="len">
    <w:name w:val="člen"/>
    <w:basedOn w:val="DefaultText"/>
    <w:qFormat/>
    <w:rsid w:val="00233A7D"/>
    <w:pPr>
      <w:numPr>
        <w:numId w:val="7"/>
      </w:numPr>
      <w:spacing w:before="120" w:after="120" w:line="264" w:lineRule="auto"/>
      <w:jc w:val="center"/>
    </w:pPr>
  </w:style>
  <w:style w:type="character" w:customStyle="1" w:styleId="OdstavekseznamaZnak">
    <w:name w:val="Odstavek seznama Znak"/>
    <w:link w:val="Odstavekseznama"/>
    <w:uiPriority w:val="34"/>
    <w:locked/>
    <w:rsid w:val="009060FB"/>
    <w:rPr>
      <w:rFonts w:ascii="Arial" w:hAnsi="Arial" w:cs="Arial"/>
      <w:lang w:eastAsia="sl-SI"/>
    </w:rPr>
  </w:style>
  <w:style w:type="character" w:customStyle="1" w:styleId="Nerazreenaomemba2">
    <w:name w:val="Nerazrešena omemba2"/>
    <w:basedOn w:val="Privzetapisavaodstavka"/>
    <w:uiPriority w:val="99"/>
    <w:semiHidden/>
    <w:unhideWhenUsed/>
    <w:rsid w:val="00AF753D"/>
    <w:rPr>
      <w:color w:val="605E5C"/>
      <w:shd w:val="clear" w:color="auto" w:fill="E1DFDD"/>
    </w:rPr>
  </w:style>
  <w:style w:type="paragraph" w:styleId="Telobesedila3">
    <w:name w:val="Body Text 3"/>
    <w:basedOn w:val="Navaden"/>
    <w:link w:val="Telobesedila3Znak"/>
    <w:uiPriority w:val="99"/>
    <w:unhideWhenUsed/>
    <w:rsid w:val="00EE1570"/>
    <w:pPr>
      <w:spacing w:after="120"/>
    </w:pPr>
    <w:rPr>
      <w:sz w:val="16"/>
      <w:szCs w:val="16"/>
    </w:rPr>
  </w:style>
  <w:style w:type="character" w:customStyle="1" w:styleId="Telobesedila3Znak">
    <w:name w:val="Telo besedila 3 Znak"/>
    <w:basedOn w:val="Privzetapisavaodstavka"/>
    <w:link w:val="Telobesedila3"/>
    <w:uiPriority w:val="99"/>
    <w:rsid w:val="00EE1570"/>
    <w:rPr>
      <w:rFonts w:ascii="Arial" w:eastAsia="Times New Roman" w:hAnsi="Arial" w:cs="Arial"/>
      <w:sz w:val="16"/>
      <w:szCs w:val="16"/>
      <w:lang w:eastAsia="en-US"/>
    </w:rPr>
  </w:style>
  <w:style w:type="character" w:customStyle="1" w:styleId="descriptionid3siteid0">
    <w:name w:val="descriptionid3siteid0"/>
    <w:rsid w:val="0020312A"/>
  </w:style>
  <w:style w:type="paragraph" w:styleId="Sprotnaopomba-besedilo">
    <w:name w:val="footnote text"/>
    <w:basedOn w:val="Navaden"/>
    <w:link w:val="Sprotnaopomba-besediloZnak"/>
    <w:uiPriority w:val="99"/>
    <w:semiHidden/>
    <w:unhideWhenUsed/>
    <w:rsid w:val="00106183"/>
    <w:pPr>
      <w:spacing w:line="240" w:lineRule="auto"/>
    </w:pPr>
  </w:style>
  <w:style w:type="character" w:customStyle="1" w:styleId="Sprotnaopomba-besediloZnak">
    <w:name w:val="Sprotna opomba - besedilo Znak"/>
    <w:basedOn w:val="Privzetapisavaodstavka"/>
    <w:link w:val="Sprotnaopomba-besedilo"/>
    <w:uiPriority w:val="99"/>
    <w:semiHidden/>
    <w:rsid w:val="00106183"/>
    <w:rPr>
      <w:rFonts w:ascii="Arial" w:eastAsia="Times New Roman" w:hAnsi="Arial" w:cs="Arial"/>
      <w:lang w:eastAsia="en-US"/>
    </w:rPr>
  </w:style>
  <w:style w:type="character" w:styleId="Sprotnaopomba-sklic">
    <w:name w:val="footnote reference"/>
    <w:basedOn w:val="Privzetapisavaodstavka"/>
    <w:semiHidden/>
    <w:unhideWhenUsed/>
    <w:rsid w:val="00106183"/>
    <w:rPr>
      <w:vertAlign w:val="superscript"/>
    </w:rPr>
  </w:style>
  <w:style w:type="paragraph" w:styleId="Navadensplet">
    <w:name w:val="Normal (Web)"/>
    <w:basedOn w:val="Navaden"/>
    <w:uiPriority w:val="99"/>
    <w:unhideWhenUsed/>
    <w:rsid w:val="009B0588"/>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locked/>
    <w:rsid w:val="00496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3D7D0A"/>
    <w:pPr>
      <w:widowControl/>
      <w:numPr>
        <w:numId w:val="16"/>
      </w:numPr>
      <w:suppressAutoHyphens/>
      <w:autoSpaceDE/>
      <w:autoSpaceDN/>
      <w:adjustRightInd/>
      <w:spacing w:before="240" w:after="60" w:line="240" w:lineRule="auto"/>
    </w:pPr>
    <w:rPr>
      <w:lang w:eastAsia="sl-SI"/>
    </w:rPr>
  </w:style>
  <w:style w:type="paragraph" w:styleId="Brezrazmikov">
    <w:name w:val="No Spacing"/>
    <w:uiPriority w:val="1"/>
    <w:qFormat/>
    <w:rsid w:val="007E5EEF"/>
    <w:pPr>
      <w:widowControl w:val="0"/>
      <w:autoSpaceDE w:val="0"/>
      <w:autoSpaceDN w:val="0"/>
      <w:adjustRightInd w:val="0"/>
    </w:pPr>
    <w:rPr>
      <w:rFonts w:ascii="Arial" w:eastAsia="Times New Roman"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1866">
      <w:bodyDiv w:val="1"/>
      <w:marLeft w:val="0"/>
      <w:marRight w:val="0"/>
      <w:marTop w:val="0"/>
      <w:marBottom w:val="0"/>
      <w:divBdr>
        <w:top w:val="none" w:sz="0" w:space="0" w:color="auto"/>
        <w:left w:val="none" w:sz="0" w:space="0" w:color="auto"/>
        <w:bottom w:val="none" w:sz="0" w:space="0" w:color="auto"/>
        <w:right w:val="none" w:sz="0" w:space="0" w:color="auto"/>
      </w:divBdr>
    </w:div>
    <w:div w:id="614097336">
      <w:bodyDiv w:val="1"/>
      <w:marLeft w:val="0"/>
      <w:marRight w:val="0"/>
      <w:marTop w:val="0"/>
      <w:marBottom w:val="0"/>
      <w:divBdr>
        <w:top w:val="none" w:sz="0" w:space="0" w:color="auto"/>
        <w:left w:val="none" w:sz="0" w:space="0" w:color="auto"/>
        <w:bottom w:val="none" w:sz="0" w:space="0" w:color="auto"/>
        <w:right w:val="none" w:sz="0" w:space="0" w:color="auto"/>
      </w:divBdr>
    </w:div>
    <w:div w:id="1270120013">
      <w:bodyDiv w:val="1"/>
      <w:marLeft w:val="0"/>
      <w:marRight w:val="0"/>
      <w:marTop w:val="0"/>
      <w:marBottom w:val="0"/>
      <w:divBdr>
        <w:top w:val="none" w:sz="0" w:space="0" w:color="auto"/>
        <w:left w:val="none" w:sz="0" w:space="0" w:color="auto"/>
        <w:bottom w:val="none" w:sz="0" w:space="0" w:color="auto"/>
        <w:right w:val="none" w:sz="0" w:space="0" w:color="auto"/>
      </w:divBdr>
      <w:divsChild>
        <w:div w:id="5461133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C79737-87A9-431F-B73D-2B218406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8836</Words>
  <Characters>52760</Characters>
  <Application>Microsoft Office Word</Application>
  <DocSecurity>0</DocSecurity>
  <Lines>439</Lines>
  <Paragraphs>122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2022-09-20T09:13:00Z</dcterms:created>
  <dcterms:modified xsi:type="dcterms:W3CDTF">2022-09-26T06:35:00Z</dcterms:modified>
</cp:coreProperties>
</file>